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4DB4" w14:textId="33DC4D26" w:rsidR="001F2A23" w:rsidRPr="001F2A23" w:rsidRDefault="001F2A23" w:rsidP="001F2A23">
      <w:pPr>
        <w:pStyle w:val="Default"/>
        <w:rPr>
          <w:rFonts w:asciiTheme="minorHAnsi" w:hAnsiTheme="minorHAnsi" w:cstheme="minorHAnsi"/>
          <w:sz w:val="20"/>
          <w:szCs w:val="20"/>
          <w:u w:val="single"/>
        </w:rPr>
      </w:pPr>
      <w:r w:rsidRPr="001F2A23">
        <w:rPr>
          <w:rFonts w:asciiTheme="minorHAnsi" w:hAnsiTheme="minorHAnsi" w:cstheme="minorHAnsi"/>
          <w:b/>
          <w:bCs/>
          <w:sz w:val="20"/>
          <w:szCs w:val="20"/>
          <w:u w:val="single"/>
        </w:rPr>
        <w:t xml:space="preserve">Vertragsbedingungen </w:t>
      </w:r>
    </w:p>
    <w:p w14:paraId="640DA6F9" w14:textId="77777777" w:rsidR="001F2A23" w:rsidRDefault="001F2A23" w:rsidP="001F2A23">
      <w:pPr>
        <w:pStyle w:val="Default"/>
        <w:rPr>
          <w:rFonts w:asciiTheme="minorHAnsi" w:hAnsiTheme="minorHAnsi" w:cstheme="minorHAnsi"/>
          <w:b/>
          <w:bCs/>
          <w:sz w:val="28"/>
          <w:szCs w:val="28"/>
        </w:rPr>
      </w:pPr>
    </w:p>
    <w:p w14:paraId="2322E819" w14:textId="77777777" w:rsidR="001F2A23" w:rsidRDefault="001F2A23" w:rsidP="001F2A23">
      <w:pPr>
        <w:pStyle w:val="Default"/>
        <w:rPr>
          <w:rFonts w:asciiTheme="minorHAnsi" w:hAnsiTheme="minorHAnsi" w:cstheme="minorHAnsi"/>
          <w:b/>
          <w:bCs/>
          <w:sz w:val="28"/>
          <w:szCs w:val="28"/>
        </w:rPr>
      </w:pPr>
    </w:p>
    <w:p w14:paraId="0FA4F1E3" w14:textId="77777777" w:rsidR="001F2A23" w:rsidRDefault="001F2A23" w:rsidP="001F2A23">
      <w:pPr>
        <w:pStyle w:val="Default"/>
        <w:rPr>
          <w:rFonts w:asciiTheme="minorHAnsi" w:hAnsiTheme="minorHAnsi" w:cstheme="minorHAnsi"/>
          <w:b/>
          <w:bCs/>
          <w:sz w:val="28"/>
          <w:szCs w:val="28"/>
        </w:rPr>
      </w:pPr>
    </w:p>
    <w:p w14:paraId="4D9BFEC2" w14:textId="77777777" w:rsidR="001F2A23" w:rsidRPr="00482913" w:rsidRDefault="001F2A23" w:rsidP="001F2A23">
      <w:pPr>
        <w:pStyle w:val="Default"/>
        <w:rPr>
          <w:rFonts w:asciiTheme="minorHAnsi" w:hAnsiTheme="minorHAnsi" w:cstheme="minorHAnsi"/>
          <w:b/>
          <w:bCs/>
        </w:rPr>
      </w:pPr>
    </w:p>
    <w:p w14:paraId="3E30B60D" w14:textId="2E1B1EEE" w:rsidR="001F2A23" w:rsidRPr="00482913" w:rsidRDefault="00311DD1" w:rsidP="00E007AF">
      <w:pPr>
        <w:pStyle w:val="Default"/>
        <w:spacing w:line="360" w:lineRule="auto"/>
        <w:jc w:val="center"/>
        <w:rPr>
          <w:rFonts w:asciiTheme="minorHAnsi" w:hAnsiTheme="minorHAnsi" w:cstheme="minorHAnsi"/>
        </w:rPr>
      </w:pPr>
      <w:r w:rsidRPr="00482913">
        <w:rPr>
          <w:rFonts w:asciiTheme="minorHAnsi" w:hAnsiTheme="minorHAnsi" w:cstheme="minorHAnsi"/>
          <w:b/>
          <w:bCs/>
        </w:rPr>
        <w:t>Vertragsbedingungen</w:t>
      </w:r>
      <w:r w:rsidR="001F2A23" w:rsidRPr="00482913">
        <w:rPr>
          <w:rFonts w:asciiTheme="minorHAnsi" w:hAnsiTheme="minorHAnsi" w:cstheme="minorHAnsi"/>
          <w:b/>
          <w:bCs/>
        </w:rPr>
        <w:t xml:space="preserve"> </w:t>
      </w:r>
      <w:r w:rsidR="001F2A23" w:rsidRPr="00482913">
        <w:rPr>
          <w:rFonts w:asciiTheme="minorHAnsi" w:hAnsiTheme="minorHAnsi" w:cstheme="minorHAnsi"/>
        </w:rPr>
        <w:t>(nachfolgend „Vertrag“ genannt)</w:t>
      </w:r>
    </w:p>
    <w:p w14:paraId="36870690" w14:textId="37DDF95C" w:rsidR="001F2A23" w:rsidRPr="00482913" w:rsidRDefault="001F2A23" w:rsidP="00AE5790">
      <w:pPr>
        <w:pStyle w:val="Default"/>
        <w:spacing w:line="360" w:lineRule="auto"/>
        <w:jc w:val="center"/>
        <w:rPr>
          <w:rFonts w:asciiTheme="minorHAnsi" w:hAnsiTheme="minorHAnsi" w:cstheme="minorHAnsi"/>
        </w:rPr>
      </w:pPr>
      <w:r w:rsidRPr="00482913">
        <w:rPr>
          <w:rFonts w:asciiTheme="minorHAnsi" w:hAnsiTheme="minorHAnsi" w:cstheme="minorHAnsi"/>
        </w:rPr>
        <w:t xml:space="preserve">über die Durchführung </w:t>
      </w:r>
      <w:r w:rsidR="00AE5790" w:rsidRPr="00482913">
        <w:rPr>
          <w:rFonts w:asciiTheme="minorHAnsi" w:hAnsiTheme="minorHAnsi" w:cstheme="minorHAnsi"/>
        </w:rPr>
        <w:t>des Angebotes</w:t>
      </w:r>
    </w:p>
    <w:p w14:paraId="0B4839B8" w14:textId="77777777" w:rsidR="001F2A23" w:rsidRPr="00482913" w:rsidRDefault="001F2A23" w:rsidP="00E007AF">
      <w:pPr>
        <w:pStyle w:val="Default"/>
        <w:spacing w:line="360" w:lineRule="auto"/>
        <w:jc w:val="center"/>
        <w:rPr>
          <w:rFonts w:asciiTheme="minorHAnsi" w:hAnsiTheme="minorHAnsi" w:cstheme="minorHAnsi"/>
          <w:b/>
          <w:bCs/>
        </w:rPr>
      </w:pPr>
    </w:p>
    <w:p w14:paraId="059C1D8E" w14:textId="73DF8A75" w:rsidR="00482913" w:rsidRPr="00482913" w:rsidRDefault="00482913" w:rsidP="00482913">
      <w:pPr>
        <w:pStyle w:val="Default"/>
        <w:spacing w:line="360" w:lineRule="auto"/>
        <w:jc w:val="center"/>
        <w:rPr>
          <w:rFonts w:asciiTheme="minorHAnsi" w:hAnsiTheme="minorHAnsi" w:cstheme="minorHAnsi"/>
        </w:rPr>
      </w:pPr>
      <w:r w:rsidRPr="00F04B46">
        <w:rPr>
          <w:rFonts w:asciiTheme="minorHAnsi" w:hAnsiTheme="minorHAnsi" w:cstheme="minorHAnsi"/>
          <w:b/>
          <w:bCs/>
        </w:rPr>
        <w:t>„</w:t>
      </w:r>
      <w:r w:rsidR="00A822AA" w:rsidRPr="00F04B46">
        <w:rPr>
          <w:rFonts w:asciiTheme="minorHAnsi" w:hAnsiTheme="minorHAnsi" w:cstheme="minorHAnsi"/>
          <w:b/>
          <w:bCs/>
        </w:rPr>
        <w:t>Fokus Vermittlung</w:t>
      </w:r>
      <w:r w:rsidRPr="00F04B46">
        <w:rPr>
          <w:rFonts w:asciiTheme="minorHAnsi" w:hAnsiTheme="minorHAnsi" w:cstheme="minorHAnsi"/>
          <w:b/>
          <w:bCs/>
        </w:rPr>
        <w:t>“</w:t>
      </w:r>
    </w:p>
    <w:p w14:paraId="51268842" w14:textId="77777777" w:rsidR="00482913" w:rsidRPr="00482913" w:rsidRDefault="00482913" w:rsidP="00482913">
      <w:pPr>
        <w:pStyle w:val="Default"/>
        <w:spacing w:line="360" w:lineRule="auto"/>
        <w:jc w:val="center"/>
        <w:rPr>
          <w:rFonts w:asciiTheme="minorHAnsi" w:hAnsiTheme="minorHAnsi" w:cstheme="minorHAnsi"/>
        </w:rPr>
      </w:pPr>
    </w:p>
    <w:p w14:paraId="4E46243E" w14:textId="77777777" w:rsidR="00482913" w:rsidRPr="00482913" w:rsidRDefault="00482913" w:rsidP="00482913">
      <w:pPr>
        <w:pStyle w:val="Default"/>
        <w:spacing w:line="360" w:lineRule="auto"/>
        <w:jc w:val="center"/>
        <w:rPr>
          <w:rFonts w:asciiTheme="minorHAnsi" w:hAnsiTheme="minorHAnsi" w:cstheme="minorHAnsi"/>
        </w:rPr>
      </w:pPr>
      <w:r w:rsidRPr="00482913">
        <w:rPr>
          <w:rFonts w:asciiTheme="minorHAnsi" w:hAnsiTheme="minorHAnsi" w:cstheme="minorHAnsi"/>
        </w:rPr>
        <w:t>auf der Grundlage des</w:t>
      </w:r>
    </w:p>
    <w:p w14:paraId="73E93750" w14:textId="77777777" w:rsidR="00482913" w:rsidRPr="00482913" w:rsidRDefault="00482913" w:rsidP="00482913">
      <w:pPr>
        <w:pStyle w:val="Default"/>
        <w:spacing w:line="360" w:lineRule="auto"/>
        <w:jc w:val="center"/>
        <w:rPr>
          <w:rFonts w:asciiTheme="minorHAnsi" w:hAnsiTheme="minorHAnsi" w:cstheme="minorHAnsi"/>
        </w:rPr>
      </w:pPr>
    </w:p>
    <w:p w14:paraId="54FBDB44" w14:textId="7829F819" w:rsidR="00482913" w:rsidRPr="00482913" w:rsidRDefault="00482913" w:rsidP="00482913">
      <w:pPr>
        <w:jc w:val="center"/>
        <w:rPr>
          <w:rFonts w:asciiTheme="minorHAnsi" w:eastAsia="Times New Roman" w:hAnsiTheme="minorHAnsi" w:cstheme="minorHAnsi"/>
          <w:sz w:val="24"/>
          <w:szCs w:val="24"/>
        </w:rPr>
      </w:pPr>
      <w:r w:rsidRPr="00F04B46">
        <w:rPr>
          <w:rFonts w:asciiTheme="minorHAnsi" w:hAnsiTheme="minorHAnsi" w:cstheme="minorHAnsi"/>
          <w:sz w:val="24"/>
          <w:szCs w:val="24"/>
        </w:rPr>
        <w:t xml:space="preserve">§ 16 SGB II </w:t>
      </w:r>
      <w:proofErr w:type="spellStart"/>
      <w:r w:rsidRPr="00F04B46">
        <w:rPr>
          <w:rFonts w:asciiTheme="minorHAnsi" w:hAnsiTheme="minorHAnsi" w:cstheme="minorHAnsi"/>
          <w:sz w:val="24"/>
          <w:szCs w:val="24"/>
        </w:rPr>
        <w:t>i.V.m</w:t>
      </w:r>
      <w:proofErr w:type="spellEnd"/>
      <w:r w:rsidRPr="00F04B46">
        <w:rPr>
          <w:rFonts w:asciiTheme="minorHAnsi" w:hAnsiTheme="minorHAnsi" w:cstheme="minorHAnsi"/>
          <w:sz w:val="24"/>
          <w:szCs w:val="24"/>
        </w:rPr>
        <w:t xml:space="preserve">. § </w:t>
      </w:r>
      <w:r w:rsidR="00717751" w:rsidRPr="00F04B46">
        <w:rPr>
          <w:rFonts w:asciiTheme="minorHAnsi" w:hAnsiTheme="minorHAnsi" w:cstheme="minorHAnsi"/>
          <w:sz w:val="24"/>
          <w:szCs w:val="24"/>
        </w:rPr>
        <w:t>45</w:t>
      </w:r>
      <w:r w:rsidR="00F04B46">
        <w:rPr>
          <w:rFonts w:asciiTheme="minorHAnsi" w:hAnsiTheme="minorHAnsi" w:cstheme="minorHAnsi"/>
          <w:sz w:val="24"/>
          <w:szCs w:val="24"/>
        </w:rPr>
        <w:t xml:space="preserve"> </w:t>
      </w:r>
      <w:r w:rsidR="00717751" w:rsidRPr="00F04B46">
        <w:rPr>
          <w:rFonts w:asciiTheme="minorHAnsi" w:hAnsiTheme="minorHAnsi" w:cstheme="minorHAnsi"/>
          <w:sz w:val="24"/>
          <w:szCs w:val="24"/>
        </w:rPr>
        <w:t xml:space="preserve">Abs. 1 S. 1 Nr.1 </w:t>
      </w:r>
      <w:r w:rsidR="00F04B46" w:rsidRPr="00F04B46">
        <w:rPr>
          <w:rFonts w:asciiTheme="minorHAnsi" w:hAnsiTheme="minorHAnsi" w:cstheme="minorHAnsi"/>
          <w:sz w:val="24"/>
          <w:szCs w:val="24"/>
        </w:rPr>
        <w:t>+</w:t>
      </w:r>
      <w:r w:rsidR="00F04B46">
        <w:rPr>
          <w:rFonts w:asciiTheme="minorHAnsi" w:hAnsiTheme="minorHAnsi" w:cstheme="minorHAnsi"/>
          <w:sz w:val="24"/>
          <w:szCs w:val="24"/>
        </w:rPr>
        <w:t xml:space="preserve"> </w:t>
      </w:r>
      <w:r w:rsidR="00F04B46" w:rsidRPr="00F04B46">
        <w:rPr>
          <w:rFonts w:asciiTheme="minorHAnsi" w:hAnsiTheme="minorHAnsi" w:cstheme="minorHAnsi"/>
          <w:sz w:val="24"/>
          <w:szCs w:val="24"/>
        </w:rPr>
        <w:t xml:space="preserve">5 </w:t>
      </w:r>
      <w:r w:rsidRPr="00F04B46">
        <w:rPr>
          <w:rFonts w:asciiTheme="minorHAnsi" w:hAnsiTheme="minorHAnsi" w:cstheme="minorHAnsi"/>
          <w:sz w:val="24"/>
          <w:szCs w:val="24"/>
        </w:rPr>
        <w:t>SGB III</w:t>
      </w:r>
      <w:r w:rsidR="00717751" w:rsidRPr="00F04B46">
        <w:rPr>
          <w:rFonts w:asciiTheme="minorHAnsi" w:hAnsiTheme="minorHAnsi" w:cstheme="minorHAnsi"/>
          <w:sz w:val="24"/>
          <w:szCs w:val="24"/>
        </w:rPr>
        <w:t xml:space="preserve"> </w:t>
      </w:r>
    </w:p>
    <w:p w14:paraId="4824A876" w14:textId="5A5AC19F" w:rsidR="00342CCF" w:rsidRPr="00482913" w:rsidRDefault="00482913" w:rsidP="00482913">
      <w:pPr>
        <w:pStyle w:val="Default"/>
        <w:spacing w:line="360" w:lineRule="auto"/>
        <w:jc w:val="center"/>
        <w:rPr>
          <w:rFonts w:asciiTheme="minorHAnsi" w:eastAsia="Times New Roman" w:hAnsiTheme="minorHAnsi" w:cstheme="minorHAnsi"/>
        </w:rPr>
      </w:pPr>
      <w:r w:rsidRPr="00482913">
        <w:rPr>
          <w:rFonts w:asciiTheme="minorHAnsi" w:hAnsiTheme="minorHAnsi" w:cstheme="minorHAnsi"/>
          <w:b/>
          <w:bCs/>
        </w:rPr>
        <w:t xml:space="preserve"> </w:t>
      </w:r>
    </w:p>
    <w:p w14:paraId="2CAD7A84" w14:textId="77777777" w:rsidR="001F2A23" w:rsidRPr="00482913" w:rsidRDefault="001F2A23" w:rsidP="00342CCF">
      <w:pPr>
        <w:jc w:val="both"/>
        <w:rPr>
          <w:rFonts w:ascii="Calibri" w:eastAsia="Times New Roman" w:hAnsi="Calibri" w:cs="Times New Roman"/>
          <w:sz w:val="24"/>
          <w:szCs w:val="24"/>
        </w:rPr>
      </w:pPr>
    </w:p>
    <w:p w14:paraId="2E222EEE" w14:textId="77777777" w:rsidR="001F2A23" w:rsidRDefault="001F2A23" w:rsidP="00342CCF">
      <w:pPr>
        <w:jc w:val="both"/>
        <w:rPr>
          <w:rFonts w:ascii="Calibri" w:eastAsia="Times New Roman" w:hAnsi="Calibri" w:cs="Times New Roman"/>
        </w:rPr>
      </w:pPr>
    </w:p>
    <w:p w14:paraId="706F3D98" w14:textId="77777777" w:rsidR="001F2A23" w:rsidRDefault="001F2A23" w:rsidP="00342CCF">
      <w:pPr>
        <w:jc w:val="both"/>
        <w:rPr>
          <w:rFonts w:ascii="Calibri" w:eastAsia="Times New Roman" w:hAnsi="Calibri" w:cs="Times New Roman"/>
        </w:rPr>
      </w:pPr>
    </w:p>
    <w:p w14:paraId="769AE7F3" w14:textId="77777777" w:rsidR="001F2A23" w:rsidRDefault="001F2A23" w:rsidP="00342CCF">
      <w:pPr>
        <w:jc w:val="both"/>
        <w:rPr>
          <w:rFonts w:ascii="Calibri" w:eastAsia="Times New Roman" w:hAnsi="Calibri" w:cs="Times New Roman"/>
        </w:rPr>
      </w:pPr>
    </w:p>
    <w:p w14:paraId="2FC15FAC" w14:textId="77777777" w:rsidR="001F2A23" w:rsidRDefault="001F2A23" w:rsidP="00342CCF">
      <w:pPr>
        <w:jc w:val="both"/>
        <w:rPr>
          <w:rFonts w:ascii="Calibri" w:eastAsia="Times New Roman" w:hAnsi="Calibri" w:cs="Times New Roman"/>
        </w:rPr>
      </w:pPr>
    </w:p>
    <w:p w14:paraId="28800FD8" w14:textId="77777777" w:rsidR="001F2A23" w:rsidRDefault="001F2A23" w:rsidP="00342CCF">
      <w:pPr>
        <w:jc w:val="both"/>
        <w:rPr>
          <w:rFonts w:ascii="Calibri" w:eastAsia="Times New Roman" w:hAnsi="Calibri" w:cs="Times New Roman"/>
        </w:rPr>
      </w:pPr>
    </w:p>
    <w:p w14:paraId="53EC9A73" w14:textId="77777777" w:rsidR="001F2A23" w:rsidRDefault="001F2A23" w:rsidP="00342CCF">
      <w:pPr>
        <w:jc w:val="both"/>
        <w:rPr>
          <w:rFonts w:ascii="Calibri" w:eastAsia="Times New Roman" w:hAnsi="Calibri" w:cs="Times New Roman"/>
        </w:rPr>
      </w:pPr>
    </w:p>
    <w:p w14:paraId="36EE0478" w14:textId="77777777" w:rsidR="001F2A23" w:rsidRDefault="001F2A23" w:rsidP="00342CCF">
      <w:pPr>
        <w:jc w:val="both"/>
        <w:rPr>
          <w:rFonts w:ascii="Calibri" w:eastAsia="Times New Roman" w:hAnsi="Calibri" w:cs="Times New Roman"/>
        </w:rPr>
      </w:pPr>
    </w:p>
    <w:p w14:paraId="7445AF7C" w14:textId="77777777" w:rsidR="001F2A23" w:rsidRDefault="001F2A23" w:rsidP="00342CCF">
      <w:pPr>
        <w:jc w:val="both"/>
        <w:rPr>
          <w:rFonts w:ascii="Calibri" w:eastAsia="Times New Roman" w:hAnsi="Calibri" w:cs="Times New Roman"/>
        </w:rPr>
      </w:pPr>
    </w:p>
    <w:p w14:paraId="15C5372D" w14:textId="77777777" w:rsidR="001F2A23" w:rsidRDefault="001F2A23" w:rsidP="00342CCF">
      <w:pPr>
        <w:jc w:val="both"/>
        <w:rPr>
          <w:rFonts w:ascii="Calibri" w:eastAsia="Times New Roman" w:hAnsi="Calibri" w:cs="Times New Roman"/>
        </w:rPr>
      </w:pPr>
    </w:p>
    <w:p w14:paraId="01EFB251" w14:textId="77777777" w:rsidR="001F2A23" w:rsidRDefault="001F2A23" w:rsidP="00342CCF">
      <w:pPr>
        <w:jc w:val="both"/>
        <w:rPr>
          <w:rFonts w:ascii="Calibri" w:eastAsia="Times New Roman" w:hAnsi="Calibri" w:cs="Times New Roman"/>
        </w:rPr>
      </w:pPr>
    </w:p>
    <w:p w14:paraId="057EAB7E" w14:textId="77777777" w:rsidR="001F2A23" w:rsidRDefault="001F2A23" w:rsidP="00342CCF">
      <w:pPr>
        <w:jc w:val="both"/>
        <w:rPr>
          <w:rFonts w:ascii="Calibri" w:eastAsia="Times New Roman" w:hAnsi="Calibri" w:cs="Times New Roman"/>
        </w:rPr>
      </w:pPr>
    </w:p>
    <w:p w14:paraId="77A52143" w14:textId="77777777" w:rsidR="001F2A23" w:rsidRDefault="001F2A23" w:rsidP="00342CCF">
      <w:pPr>
        <w:jc w:val="both"/>
        <w:rPr>
          <w:rFonts w:ascii="Calibri" w:eastAsia="Times New Roman" w:hAnsi="Calibri" w:cs="Times New Roman"/>
        </w:rPr>
      </w:pPr>
    </w:p>
    <w:p w14:paraId="3F8B36CD" w14:textId="77777777" w:rsidR="00366AA6" w:rsidRDefault="00366AA6" w:rsidP="00342CCF">
      <w:pPr>
        <w:jc w:val="both"/>
        <w:rPr>
          <w:rFonts w:ascii="Calibri" w:eastAsia="Times New Roman" w:hAnsi="Calibri" w:cs="Times New Roman"/>
        </w:rPr>
      </w:pPr>
    </w:p>
    <w:p w14:paraId="0A3DEC06" w14:textId="4BF437A2" w:rsidR="00366AA6" w:rsidRDefault="00366AA6" w:rsidP="00342CCF">
      <w:pPr>
        <w:jc w:val="both"/>
        <w:rPr>
          <w:rFonts w:ascii="Calibri" w:eastAsia="Times New Roman" w:hAnsi="Calibri" w:cs="Times New Roman"/>
        </w:rPr>
      </w:pPr>
    </w:p>
    <w:p w14:paraId="73071971" w14:textId="413706EB" w:rsidR="00AE5790" w:rsidRDefault="00AE5790" w:rsidP="00342CCF">
      <w:pPr>
        <w:jc w:val="both"/>
        <w:rPr>
          <w:rFonts w:ascii="Calibri" w:eastAsia="Times New Roman" w:hAnsi="Calibri" w:cs="Times New Roman"/>
        </w:rPr>
      </w:pPr>
    </w:p>
    <w:p w14:paraId="77114AF9" w14:textId="77777777" w:rsidR="00445390" w:rsidRDefault="00445390" w:rsidP="00342CCF">
      <w:pPr>
        <w:jc w:val="both"/>
        <w:rPr>
          <w:rFonts w:ascii="Calibri" w:eastAsia="Times New Roman" w:hAnsi="Calibri" w:cs="Times New Roman"/>
        </w:rPr>
      </w:pPr>
    </w:p>
    <w:p w14:paraId="049F3588" w14:textId="39BEE666" w:rsidR="001C2E77" w:rsidRDefault="001C2E77" w:rsidP="00342CCF">
      <w:pPr>
        <w:jc w:val="both"/>
        <w:rPr>
          <w:rFonts w:ascii="Calibri" w:eastAsia="Times New Roman" w:hAnsi="Calibri" w:cs="Times New Roman"/>
        </w:rPr>
      </w:pPr>
      <w:r>
        <w:rPr>
          <w:rFonts w:ascii="Calibri" w:eastAsia="Times New Roman" w:hAnsi="Calibri" w:cs="Times New Roman"/>
        </w:rPr>
        <w:lastRenderedPageBreak/>
        <w:t>Allgemeine Regelungen</w:t>
      </w:r>
    </w:p>
    <w:p w14:paraId="20A2D8CE" w14:textId="77777777" w:rsidR="00030174" w:rsidRPr="00342CCF" w:rsidRDefault="00030174" w:rsidP="00342CCF">
      <w:pPr>
        <w:jc w:val="both"/>
        <w:rPr>
          <w:rFonts w:ascii="Calibri" w:eastAsia="Times New Roman" w:hAnsi="Calibri" w:cs="Times New Roman"/>
        </w:rPr>
      </w:pPr>
    </w:p>
    <w:p w14:paraId="415FA503"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w:t>
      </w:r>
      <w:r w:rsidRPr="00342CCF">
        <w:rPr>
          <w:rFonts w:ascii="Calibri" w:eastAsia="Times New Roman" w:hAnsi="Calibri" w:cs="Times New Roman"/>
        </w:rPr>
        <w:tab/>
        <w:t>Vertragsgegenstand</w:t>
      </w:r>
    </w:p>
    <w:p w14:paraId="0D4A3E62"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2</w:t>
      </w:r>
      <w:r w:rsidRPr="00342CCF">
        <w:rPr>
          <w:rFonts w:ascii="Calibri" w:eastAsia="Times New Roman" w:hAnsi="Calibri" w:cs="Times New Roman"/>
        </w:rPr>
        <w:tab/>
        <w:t>Vertragsbestandteile</w:t>
      </w:r>
    </w:p>
    <w:p w14:paraId="7447E45B"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3 </w:t>
      </w:r>
      <w:r w:rsidRPr="00342CCF">
        <w:rPr>
          <w:rFonts w:ascii="Calibri" w:eastAsia="Times New Roman" w:hAnsi="Calibri" w:cs="Times New Roman"/>
        </w:rPr>
        <w:tab/>
        <w:t>Vertragslaufzeit</w:t>
      </w:r>
      <w:r w:rsidR="00E22DFF">
        <w:rPr>
          <w:rFonts w:ascii="Calibri" w:eastAsia="Times New Roman" w:hAnsi="Calibri" w:cs="Times New Roman"/>
        </w:rPr>
        <w:t xml:space="preserve"> und -umfang</w:t>
      </w:r>
    </w:p>
    <w:p w14:paraId="05105E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4 </w:t>
      </w:r>
      <w:r w:rsidRPr="00342CCF">
        <w:rPr>
          <w:rFonts w:ascii="Calibri" w:eastAsia="Times New Roman" w:hAnsi="Calibri" w:cs="Times New Roman"/>
        </w:rPr>
        <w:tab/>
        <w:t>Durchführung des Vertrages</w:t>
      </w:r>
    </w:p>
    <w:p w14:paraId="5FF6428A"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5</w:t>
      </w:r>
      <w:r w:rsidRPr="00342CCF">
        <w:rPr>
          <w:rFonts w:ascii="Calibri" w:eastAsia="Times New Roman" w:hAnsi="Calibri" w:cs="Times New Roman"/>
        </w:rPr>
        <w:tab/>
        <w:t>Berichtspflichten, Fehlzeite</w:t>
      </w:r>
      <w:r w:rsidR="0090643F">
        <w:rPr>
          <w:rFonts w:ascii="Calibri" w:eastAsia="Times New Roman" w:hAnsi="Calibri" w:cs="Times New Roman"/>
        </w:rPr>
        <w:t>n und Ausschluss von Teilnehmenden</w:t>
      </w:r>
    </w:p>
    <w:p w14:paraId="05638C17"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6</w:t>
      </w:r>
      <w:r w:rsidRPr="00342CCF">
        <w:rPr>
          <w:rFonts w:ascii="Calibri" w:eastAsia="Times New Roman" w:hAnsi="Calibri" w:cs="Times New Roman"/>
        </w:rPr>
        <w:tab/>
        <w:t>Haftung und U</w:t>
      </w:r>
      <w:r w:rsidR="0090643F">
        <w:rPr>
          <w:rFonts w:ascii="Calibri" w:eastAsia="Times New Roman" w:hAnsi="Calibri" w:cs="Times New Roman"/>
        </w:rPr>
        <w:t>nfallversicherung der Teilnehmenden</w:t>
      </w:r>
    </w:p>
    <w:p w14:paraId="57020DAB" w14:textId="5695C82C" w:rsidR="00342CCF" w:rsidRPr="00342CCF" w:rsidRDefault="009E7A18" w:rsidP="00342CCF">
      <w:pPr>
        <w:jc w:val="both"/>
        <w:rPr>
          <w:rFonts w:ascii="Calibri" w:eastAsia="Times New Roman" w:hAnsi="Calibri" w:cs="Times New Roman"/>
        </w:rPr>
      </w:pPr>
      <w:r>
        <w:rPr>
          <w:rFonts w:ascii="Calibri" w:eastAsia="Times New Roman" w:hAnsi="Calibri" w:cs="Times New Roman"/>
        </w:rPr>
        <w:t>§ 7</w:t>
      </w:r>
      <w:r>
        <w:rPr>
          <w:rFonts w:ascii="Calibri" w:eastAsia="Times New Roman" w:hAnsi="Calibri" w:cs="Times New Roman"/>
        </w:rPr>
        <w:tab/>
        <w:t>Angebots</w:t>
      </w:r>
      <w:r w:rsidR="0090643F">
        <w:rPr>
          <w:rFonts w:ascii="Calibri" w:eastAsia="Times New Roman" w:hAnsi="Calibri" w:cs="Times New Roman"/>
        </w:rPr>
        <w:t>vergütung</w:t>
      </w:r>
      <w:r w:rsidR="00C51239">
        <w:rPr>
          <w:rFonts w:ascii="Calibri" w:eastAsia="Times New Roman" w:hAnsi="Calibri" w:cs="Times New Roman"/>
        </w:rPr>
        <w:t xml:space="preserve"> </w:t>
      </w:r>
      <w:r w:rsidR="0090643F">
        <w:rPr>
          <w:rFonts w:ascii="Calibri" w:eastAsia="Times New Roman" w:hAnsi="Calibri" w:cs="Times New Roman"/>
        </w:rPr>
        <w:t>/</w:t>
      </w:r>
      <w:r w:rsidR="00C51239">
        <w:rPr>
          <w:rFonts w:ascii="Calibri" w:eastAsia="Times New Roman" w:hAnsi="Calibri" w:cs="Times New Roman"/>
        </w:rPr>
        <w:t xml:space="preserve"> </w:t>
      </w:r>
      <w:r w:rsidR="00342CCF" w:rsidRPr="00342CCF">
        <w:rPr>
          <w:rFonts w:ascii="Calibri" w:eastAsia="Times New Roman" w:hAnsi="Calibri" w:cs="Times New Roman"/>
        </w:rPr>
        <w:t>Abrechnungsmodalitäten</w:t>
      </w:r>
    </w:p>
    <w:p w14:paraId="04D3459F"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8</w:t>
      </w:r>
      <w:r w:rsidRPr="00342CCF">
        <w:rPr>
          <w:rFonts w:ascii="Calibri" w:eastAsia="Times New Roman" w:hAnsi="Calibri" w:cs="Times New Roman"/>
        </w:rPr>
        <w:tab/>
        <w:t>Rechnungslegung</w:t>
      </w:r>
    </w:p>
    <w:p w14:paraId="382298D6"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9</w:t>
      </w:r>
      <w:r w:rsidRPr="00342CCF">
        <w:rPr>
          <w:rFonts w:ascii="Calibri" w:eastAsia="Times New Roman" w:hAnsi="Calibri" w:cs="Times New Roman"/>
        </w:rPr>
        <w:tab/>
        <w:t>Personelle und räumliche Ausstattung</w:t>
      </w:r>
    </w:p>
    <w:p w14:paraId="224E2CCD"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10</w:t>
      </w:r>
      <w:r w:rsidRPr="00342CCF">
        <w:rPr>
          <w:rFonts w:ascii="Calibri" w:eastAsia="Times New Roman" w:hAnsi="Calibri" w:cs="Times New Roman"/>
        </w:rPr>
        <w:tab/>
        <w:t>Aufsichts- und Prüfrechte</w:t>
      </w:r>
    </w:p>
    <w:p w14:paraId="2C196CE5"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11</w:t>
      </w:r>
      <w:r w:rsidRPr="00342CCF">
        <w:rPr>
          <w:rFonts w:ascii="Calibri" w:eastAsia="Times New Roman" w:hAnsi="Calibri" w:cs="Times New Roman"/>
        </w:rPr>
        <w:tab/>
        <w:t>Vertragsstrafe</w:t>
      </w:r>
    </w:p>
    <w:p w14:paraId="66735E69" w14:textId="77777777" w:rsidR="00342CCF" w:rsidRPr="00342CCF" w:rsidRDefault="00342CCF" w:rsidP="00342CCF">
      <w:pPr>
        <w:jc w:val="both"/>
        <w:rPr>
          <w:rFonts w:ascii="Calibri" w:eastAsia="Times New Roman" w:hAnsi="Calibri" w:cs="Times New Roman"/>
        </w:rPr>
      </w:pPr>
      <w:r w:rsidRPr="00342CCF">
        <w:rPr>
          <w:rFonts w:ascii="Calibri" w:eastAsia="Times New Roman" w:hAnsi="Calibri" w:cs="Times New Roman"/>
        </w:rPr>
        <w:t>§ 12</w:t>
      </w:r>
      <w:r w:rsidRPr="00342CCF">
        <w:rPr>
          <w:rFonts w:ascii="Calibri" w:eastAsia="Times New Roman" w:hAnsi="Calibri" w:cs="Times New Roman"/>
        </w:rPr>
        <w:tab/>
        <w:t>Kündigungsrecht der Auftraggeberin</w:t>
      </w:r>
    </w:p>
    <w:p w14:paraId="72F9DE73" w14:textId="77777777" w:rsidR="00342CCF" w:rsidRPr="00287B64" w:rsidRDefault="00342CCF" w:rsidP="00342CCF">
      <w:pPr>
        <w:jc w:val="both"/>
        <w:rPr>
          <w:rFonts w:ascii="Calibri" w:eastAsia="Times New Roman" w:hAnsi="Calibri" w:cs="Times New Roman"/>
        </w:rPr>
      </w:pPr>
      <w:r w:rsidRPr="00342CCF">
        <w:rPr>
          <w:rFonts w:ascii="Calibri" w:eastAsia="Times New Roman" w:hAnsi="Calibri" w:cs="Times New Roman"/>
        </w:rPr>
        <w:t xml:space="preserve">§ </w:t>
      </w:r>
      <w:r w:rsidRPr="00287B64">
        <w:rPr>
          <w:rFonts w:ascii="Calibri" w:eastAsia="Times New Roman" w:hAnsi="Calibri" w:cs="Times New Roman"/>
        </w:rPr>
        <w:t>13</w:t>
      </w:r>
      <w:r w:rsidRPr="00287B64">
        <w:rPr>
          <w:rFonts w:ascii="Calibri" w:eastAsia="Times New Roman" w:hAnsi="Calibri" w:cs="Times New Roman"/>
        </w:rPr>
        <w:tab/>
        <w:t>Schadensersatz</w:t>
      </w:r>
    </w:p>
    <w:p w14:paraId="76D7C8B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14</w:t>
      </w:r>
      <w:r w:rsidRPr="00287B64">
        <w:rPr>
          <w:rFonts w:ascii="Calibri" w:eastAsia="Times New Roman" w:hAnsi="Calibri" w:cs="Times New Roman"/>
        </w:rPr>
        <w:tab/>
        <w:t>Datenschutz</w:t>
      </w:r>
    </w:p>
    <w:p w14:paraId="4F3C7796" w14:textId="77777777" w:rsidR="002F7A0C"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15</w:t>
      </w:r>
      <w:r w:rsidRPr="00287B64">
        <w:rPr>
          <w:rFonts w:ascii="Calibri" w:eastAsia="Times New Roman" w:hAnsi="Calibri" w:cs="Times New Roman"/>
        </w:rPr>
        <w:tab/>
      </w:r>
      <w:r w:rsidR="003F52C8" w:rsidRPr="00287B64">
        <w:rPr>
          <w:rFonts w:ascii="Calibri" w:eastAsia="Times New Roman" w:hAnsi="Calibri" w:cs="Times New Roman"/>
        </w:rPr>
        <w:t>Beauftragung von Nachunternehmen</w:t>
      </w:r>
    </w:p>
    <w:p w14:paraId="5DC4A49C"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16 </w:t>
      </w:r>
      <w:r w:rsidRPr="00287B64">
        <w:rPr>
          <w:rFonts w:ascii="Calibri" w:eastAsia="Times New Roman" w:hAnsi="Calibri" w:cs="Times New Roman"/>
        </w:rPr>
        <w:tab/>
        <w:t>Gender Mainstreaming</w:t>
      </w:r>
    </w:p>
    <w:p w14:paraId="5BEBDCD2" w14:textId="77777777" w:rsidR="002F7A0C"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xml:space="preserve">§ 17 </w:t>
      </w:r>
      <w:r w:rsidRPr="00287B64">
        <w:rPr>
          <w:rFonts w:ascii="Calibri" w:eastAsia="Times New Roman" w:hAnsi="Calibri" w:cs="Times New Roman"/>
        </w:rPr>
        <w:tab/>
        <w:t>Kultursensibilität</w:t>
      </w:r>
    </w:p>
    <w:p w14:paraId="02835091" w14:textId="77777777" w:rsidR="00342CCF" w:rsidRPr="00287B64" w:rsidRDefault="002F7A0C" w:rsidP="00342CCF">
      <w:pPr>
        <w:jc w:val="both"/>
        <w:rPr>
          <w:rFonts w:ascii="Calibri" w:eastAsia="Times New Roman" w:hAnsi="Calibri" w:cs="Times New Roman"/>
        </w:rPr>
      </w:pPr>
      <w:r w:rsidRPr="00287B64">
        <w:rPr>
          <w:rFonts w:ascii="Calibri" w:eastAsia="Times New Roman" w:hAnsi="Calibri" w:cs="Times New Roman"/>
        </w:rPr>
        <w:t>§ 18</w:t>
      </w:r>
      <w:r w:rsidRPr="00287B64">
        <w:rPr>
          <w:rFonts w:ascii="Calibri" w:eastAsia="Times New Roman" w:hAnsi="Calibri" w:cs="Times New Roman"/>
        </w:rPr>
        <w:tab/>
      </w:r>
      <w:r w:rsidR="00342CCF" w:rsidRPr="00287B64">
        <w:rPr>
          <w:rFonts w:ascii="Calibri" w:eastAsia="Times New Roman" w:hAnsi="Calibri" w:cs="Times New Roman"/>
        </w:rPr>
        <w:t>Presse- und Öffentlichkeitsarbeiten</w:t>
      </w:r>
    </w:p>
    <w:p w14:paraId="02B669DA" w14:textId="77777777" w:rsidR="00342CCF" w:rsidRPr="00287B64" w:rsidRDefault="00342CCF" w:rsidP="00342CCF">
      <w:pPr>
        <w:jc w:val="both"/>
        <w:rPr>
          <w:rFonts w:ascii="Calibri" w:eastAsia="Times New Roman" w:hAnsi="Calibri" w:cs="Times New Roman"/>
        </w:rPr>
      </w:pPr>
      <w:r w:rsidRPr="00287B64">
        <w:rPr>
          <w:rFonts w:ascii="Calibri" w:eastAsia="Times New Roman" w:hAnsi="Calibri" w:cs="Times New Roman"/>
        </w:rPr>
        <w:t>§ 1</w:t>
      </w:r>
      <w:r w:rsidR="003F52C8" w:rsidRPr="00287B64">
        <w:rPr>
          <w:rFonts w:ascii="Calibri" w:eastAsia="Times New Roman" w:hAnsi="Calibri" w:cs="Times New Roman"/>
        </w:rPr>
        <w:t>9</w:t>
      </w:r>
      <w:r w:rsidRPr="00287B64">
        <w:rPr>
          <w:rFonts w:ascii="Calibri" w:eastAsia="Times New Roman" w:hAnsi="Calibri" w:cs="Times New Roman"/>
        </w:rPr>
        <w:tab/>
        <w:t xml:space="preserve">Salvatorische Klausel </w:t>
      </w:r>
    </w:p>
    <w:p w14:paraId="2B0772E4" w14:textId="77777777" w:rsidR="00342CCF" w:rsidRPr="00287B64" w:rsidRDefault="003F52C8" w:rsidP="00342CCF">
      <w:pPr>
        <w:jc w:val="both"/>
        <w:rPr>
          <w:rFonts w:ascii="Calibri" w:eastAsia="Times New Roman" w:hAnsi="Calibri" w:cs="Times New Roman"/>
        </w:rPr>
      </w:pPr>
      <w:r w:rsidRPr="00287B64">
        <w:rPr>
          <w:rFonts w:ascii="Calibri" w:eastAsia="Times New Roman" w:hAnsi="Calibri" w:cs="Times New Roman"/>
        </w:rPr>
        <w:t>§ 20</w:t>
      </w:r>
      <w:r w:rsidR="00342CCF" w:rsidRPr="00287B64">
        <w:rPr>
          <w:rFonts w:ascii="Calibri" w:eastAsia="Times New Roman" w:hAnsi="Calibri" w:cs="Times New Roman"/>
        </w:rPr>
        <w:tab/>
        <w:t>Erfüllungsort und Gerichtsstand</w:t>
      </w:r>
    </w:p>
    <w:p w14:paraId="57CF631F" w14:textId="77777777" w:rsidR="00342CCF" w:rsidRDefault="00342CCF" w:rsidP="00342CCF">
      <w:pPr>
        <w:jc w:val="both"/>
        <w:rPr>
          <w:rFonts w:ascii="Calibri" w:eastAsia="Times New Roman" w:hAnsi="Calibri" w:cs="Times New Roman"/>
        </w:rPr>
      </w:pPr>
    </w:p>
    <w:p w14:paraId="4A1A8DB4" w14:textId="77777777" w:rsidR="00A53E91" w:rsidRPr="00342CCF" w:rsidRDefault="00A53E91" w:rsidP="00342CCF">
      <w:pPr>
        <w:jc w:val="both"/>
        <w:rPr>
          <w:rFonts w:ascii="Calibri" w:eastAsia="Times New Roman" w:hAnsi="Calibri" w:cs="Times New Roman"/>
          <w:b/>
        </w:rPr>
      </w:pPr>
    </w:p>
    <w:p w14:paraId="77BB0C60" w14:textId="77777777" w:rsidR="00342CCF" w:rsidRPr="00342CCF" w:rsidRDefault="00342CCF" w:rsidP="00342CCF">
      <w:pPr>
        <w:rPr>
          <w:rFonts w:ascii="Calibri" w:eastAsia="Times New Roman" w:hAnsi="Calibri" w:cs="Times New Roman"/>
        </w:rPr>
      </w:pPr>
    </w:p>
    <w:p w14:paraId="5DD6C4D8" w14:textId="77777777" w:rsidR="00342CCF" w:rsidRDefault="00342CCF" w:rsidP="00342CCF">
      <w:pPr>
        <w:rPr>
          <w:rFonts w:ascii="Calibri" w:eastAsia="Times New Roman" w:hAnsi="Calibri" w:cs="Times New Roman"/>
        </w:rPr>
      </w:pPr>
    </w:p>
    <w:p w14:paraId="6091CF8C" w14:textId="77777777" w:rsidR="001F2A23" w:rsidRDefault="001F2A23" w:rsidP="00342CCF">
      <w:pPr>
        <w:rPr>
          <w:rFonts w:ascii="Calibri" w:eastAsia="Times New Roman" w:hAnsi="Calibri" w:cs="Times New Roman"/>
        </w:rPr>
      </w:pPr>
    </w:p>
    <w:p w14:paraId="63B37892" w14:textId="77777777" w:rsidR="001F2A23" w:rsidRDefault="001F2A23" w:rsidP="00342CCF">
      <w:pPr>
        <w:rPr>
          <w:rFonts w:ascii="Calibri" w:eastAsia="Times New Roman" w:hAnsi="Calibri" w:cs="Times New Roman"/>
        </w:rPr>
      </w:pPr>
    </w:p>
    <w:p w14:paraId="134A89FC" w14:textId="77777777" w:rsidR="00342CCF" w:rsidRPr="00342CCF" w:rsidRDefault="00342CCF" w:rsidP="00342CCF">
      <w:pPr>
        <w:tabs>
          <w:tab w:val="left" w:pos="567"/>
        </w:tabs>
        <w:jc w:val="both"/>
        <w:rPr>
          <w:rFonts w:ascii="Calibri" w:eastAsia="Times New Roman" w:hAnsi="Calibri" w:cs="Times New Roman"/>
          <w:b/>
        </w:rPr>
      </w:pPr>
      <w:r w:rsidRPr="00342CCF">
        <w:rPr>
          <w:rFonts w:ascii="Calibri" w:eastAsia="Times New Roman" w:hAnsi="Calibri" w:cs="Times New Roman"/>
          <w:b/>
        </w:rPr>
        <w:lastRenderedPageBreak/>
        <w:t>§ 1</w:t>
      </w:r>
      <w:r w:rsidRPr="00342CCF">
        <w:rPr>
          <w:rFonts w:ascii="Calibri" w:eastAsia="Times New Roman" w:hAnsi="Calibri" w:cs="Times New Roman"/>
          <w:b/>
        </w:rPr>
        <w:tab/>
        <w:t>Vertragsgegenstand</w:t>
      </w:r>
    </w:p>
    <w:p w14:paraId="31E7B241" w14:textId="01F8D179" w:rsidR="009F65A4" w:rsidRPr="00482913" w:rsidRDefault="005E3D4C" w:rsidP="009F65A4">
      <w:pPr>
        <w:rPr>
          <w:rFonts w:asciiTheme="minorHAnsi" w:eastAsia="Times New Roman" w:hAnsiTheme="minorHAnsi" w:cstheme="minorHAnsi"/>
          <w:sz w:val="24"/>
          <w:szCs w:val="24"/>
        </w:rPr>
      </w:pPr>
      <w:r w:rsidRPr="006679EF">
        <w:rPr>
          <w:rFonts w:ascii="Calibri" w:eastAsia="Times New Roman" w:hAnsi="Calibri" w:cs="Times New Roman"/>
        </w:rPr>
        <w:t xml:space="preserve">Die Auftraggeberin beauftragt </w:t>
      </w:r>
      <w:r w:rsidR="0090643F" w:rsidRPr="006679EF">
        <w:rPr>
          <w:rFonts w:ascii="Calibri" w:eastAsia="Times New Roman" w:hAnsi="Calibri" w:cs="Times New Roman"/>
        </w:rPr>
        <w:t>die Auftragnehmerin</w:t>
      </w:r>
      <w:r w:rsidR="004F2301" w:rsidRPr="006679EF">
        <w:rPr>
          <w:rFonts w:ascii="Calibri" w:eastAsia="Times New Roman" w:hAnsi="Calibri" w:cs="Times New Roman"/>
        </w:rPr>
        <w:t xml:space="preserve"> </w:t>
      </w:r>
      <w:r w:rsidR="0090643F"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den Auftrag</w:t>
      </w:r>
      <w:r w:rsidR="006C3DA9">
        <w:rPr>
          <w:rFonts w:ascii="Calibri" w:eastAsia="Times New Roman" w:hAnsi="Calibri" w:cs="Times New Roman"/>
        </w:rPr>
        <w:t xml:space="preserve">nehmer mit der Durchführung des </w:t>
      </w:r>
      <w:r w:rsidR="006C3DA9" w:rsidRPr="000A01E6">
        <w:rPr>
          <w:rFonts w:ascii="Calibri" w:eastAsia="Times New Roman" w:hAnsi="Calibri" w:cs="Times New Roman"/>
        </w:rPr>
        <w:t>Angebotes</w:t>
      </w:r>
      <w:r w:rsidR="00583D6D" w:rsidRPr="000A01E6">
        <w:rPr>
          <w:rFonts w:ascii="Calibri" w:eastAsia="Times New Roman" w:hAnsi="Calibri" w:cs="Times New Roman"/>
        </w:rPr>
        <w:t xml:space="preserve"> </w:t>
      </w:r>
      <w:r w:rsidR="00482913" w:rsidRPr="000A01E6">
        <w:rPr>
          <w:rFonts w:ascii="Calibri" w:eastAsia="Times New Roman" w:hAnsi="Calibri" w:cs="Times New Roman"/>
        </w:rPr>
        <w:t>„</w:t>
      </w:r>
      <w:r w:rsidR="00A822AA" w:rsidRPr="00F04B46">
        <w:rPr>
          <w:rFonts w:asciiTheme="minorHAnsi" w:hAnsiTheme="minorHAnsi" w:cstheme="minorHAnsi"/>
          <w:bCs/>
        </w:rPr>
        <w:t>Fokus Vermittlung</w:t>
      </w:r>
      <w:r w:rsidR="00AE5790" w:rsidRPr="00F04B46">
        <w:rPr>
          <w:rFonts w:ascii="Calibri" w:eastAsia="Times New Roman" w:hAnsi="Calibri" w:cs="Times New Roman"/>
        </w:rPr>
        <w:t xml:space="preserve">“ </w:t>
      </w:r>
      <w:r w:rsidR="00036EA3" w:rsidRPr="00F04B46">
        <w:rPr>
          <w:rFonts w:ascii="Calibri" w:eastAsia="Times New Roman" w:hAnsi="Calibri" w:cs="Times New Roman"/>
        </w:rPr>
        <w:t xml:space="preserve">gemäß </w:t>
      </w:r>
      <w:r w:rsidR="009F65A4" w:rsidRPr="00F04B46">
        <w:rPr>
          <w:rFonts w:asciiTheme="minorHAnsi" w:hAnsiTheme="minorHAnsi" w:cstheme="minorHAnsi"/>
          <w:sz w:val="24"/>
          <w:szCs w:val="24"/>
        </w:rPr>
        <w:t xml:space="preserve">§ 16 SGB II </w:t>
      </w:r>
      <w:proofErr w:type="spellStart"/>
      <w:r w:rsidR="009F65A4" w:rsidRPr="00F04B46">
        <w:rPr>
          <w:rFonts w:asciiTheme="minorHAnsi" w:hAnsiTheme="minorHAnsi" w:cstheme="minorHAnsi"/>
          <w:sz w:val="24"/>
          <w:szCs w:val="24"/>
        </w:rPr>
        <w:t>i.V.m</w:t>
      </w:r>
      <w:proofErr w:type="spellEnd"/>
      <w:r w:rsidR="009F65A4" w:rsidRPr="00F04B46">
        <w:rPr>
          <w:rFonts w:asciiTheme="minorHAnsi" w:hAnsiTheme="minorHAnsi" w:cstheme="minorHAnsi"/>
          <w:sz w:val="24"/>
          <w:szCs w:val="24"/>
        </w:rPr>
        <w:t>. § 45Abs. 1 S. 1 Nr.1</w:t>
      </w:r>
      <w:r w:rsidR="00F04B46" w:rsidRPr="00F04B46">
        <w:rPr>
          <w:rFonts w:asciiTheme="minorHAnsi" w:hAnsiTheme="minorHAnsi" w:cstheme="minorHAnsi"/>
          <w:sz w:val="24"/>
          <w:szCs w:val="24"/>
        </w:rPr>
        <w:t xml:space="preserve"> +</w:t>
      </w:r>
      <w:proofErr w:type="gramStart"/>
      <w:r w:rsidR="00F04B46" w:rsidRPr="00F04B46">
        <w:rPr>
          <w:rFonts w:asciiTheme="minorHAnsi" w:hAnsiTheme="minorHAnsi" w:cstheme="minorHAnsi"/>
          <w:sz w:val="24"/>
          <w:szCs w:val="24"/>
        </w:rPr>
        <w:t xml:space="preserve">5 </w:t>
      </w:r>
      <w:r w:rsidR="009F65A4" w:rsidRPr="00F04B46">
        <w:rPr>
          <w:rFonts w:asciiTheme="minorHAnsi" w:hAnsiTheme="minorHAnsi" w:cstheme="minorHAnsi"/>
          <w:sz w:val="24"/>
          <w:szCs w:val="24"/>
        </w:rPr>
        <w:t xml:space="preserve"> SGB</w:t>
      </w:r>
      <w:proofErr w:type="gramEnd"/>
      <w:r w:rsidR="009F65A4" w:rsidRPr="00F04B46">
        <w:rPr>
          <w:rFonts w:asciiTheme="minorHAnsi" w:hAnsiTheme="minorHAnsi" w:cstheme="minorHAnsi"/>
          <w:sz w:val="24"/>
          <w:szCs w:val="24"/>
        </w:rPr>
        <w:t xml:space="preserve"> III.</w:t>
      </w:r>
    </w:p>
    <w:p w14:paraId="5C16B69A" w14:textId="20AE33BE" w:rsidR="00342CCF" w:rsidRPr="006679EF" w:rsidRDefault="00342CCF" w:rsidP="009F65A4">
      <w:pPr>
        <w:tabs>
          <w:tab w:val="left" w:pos="-1440"/>
          <w:tab w:val="left" w:pos="-720"/>
          <w:tab w:val="left" w:pos="0"/>
          <w:tab w:val="left" w:pos="720"/>
          <w:tab w:val="left" w:pos="1110"/>
          <w:tab w:val="left" w:pos="2160"/>
          <w:tab w:val="left" w:pos="2880"/>
          <w:tab w:val="left" w:pos="3600"/>
          <w:tab w:val="left" w:pos="4320"/>
          <w:tab w:val="left" w:pos="5040"/>
          <w:tab w:val="left" w:pos="5419"/>
          <w:tab w:val="left" w:pos="6480"/>
        </w:tabs>
        <w:rPr>
          <w:rFonts w:ascii="Calibri" w:eastAsia="Times New Roman" w:hAnsi="Calibri" w:cs="Times New Roman"/>
        </w:rPr>
      </w:pPr>
      <w:r w:rsidRPr="006679EF">
        <w:rPr>
          <w:rFonts w:ascii="Calibri" w:eastAsia="Times New Roman" w:hAnsi="Calibri" w:cs="Times New Roman"/>
        </w:rPr>
        <w:t>Für die Besetzung und Nachbesetzung de</w:t>
      </w:r>
      <w:r w:rsidR="006C3DA9">
        <w:rPr>
          <w:rFonts w:ascii="Calibri" w:eastAsia="Times New Roman" w:hAnsi="Calibri" w:cs="Times New Roman"/>
        </w:rPr>
        <w:t>s</w:t>
      </w:r>
      <w:r w:rsidRPr="006679EF">
        <w:rPr>
          <w:rFonts w:ascii="Calibri" w:eastAsia="Times New Roman" w:hAnsi="Calibri" w:cs="Times New Roman"/>
        </w:rPr>
        <w:t xml:space="preserve"> </w:t>
      </w:r>
      <w:r w:rsidR="006C3DA9">
        <w:rPr>
          <w:rFonts w:ascii="Calibri" w:eastAsia="Times New Roman" w:hAnsi="Calibri" w:cs="Times New Roman"/>
        </w:rPr>
        <w:t>Angebotes</w:t>
      </w:r>
      <w:r w:rsidRPr="006679EF">
        <w:rPr>
          <w:rFonts w:ascii="Calibri" w:eastAsia="Times New Roman" w:hAnsi="Calibri" w:cs="Times New Roman"/>
        </w:rPr>
        <w:t>, die Zuweisung sowie den Austausch</w:t>
      </w:r>
      <w:r w:rsidR="00295991" w:rsidRPr="006679EF">
        <w:rPr>
          <w:rFonts w:ascii="Calibri" w:eastAsia="Times New Roman" w:hAnsi="Calibri" w:cs="Times New Roman"/>
        </w:rPr>
        <w:t xml:space="preserve"> bzw. </w:t>
      </w:r>
      <w:r w:rsidRPr="006679EF">
        <w:rPr>
          <w:rFonts w:ascii="Calibri" w:eastAsia="Times New Roman" w:hAnsi="Calibri" w:cs="Times New Roman"/>
        </w:rPr>
        <w:t xml:space="preserve">Ausschluss von </w:t>
      </w:r>
      <w:r w:rsidR="008432D1">
        <w:rPr>
          <w:rFonts w:ascii="Calibri" w:eastAsia="Times New Roman" w:hAnsi="Calibri" w:cs="Times New Roman"/>
        </w:rPr>
        <w:t>Teilnehmenden</w:t>
      </w:r>
      <w:r w:rsidR="006F38B7">
        <w:rPr>
          <w:rFonts w:ascii="Calibri" w:eastAsia="Times New Roman" w:hAnsi="Calibri" w:cs="Times New Roman"/>
        </w:rPr>
        <w:t xml:space="preserve"> </w:t>
      </w:r>
      <w:r w:rsidRPr="006679EF">
        <w:rPr>
          <w:rFonts w:ascii="Calibri" w:eastAsia="Times New Roman" w:hAnsi="Calibri" w:cs="Times New Roman"/>
        </w:rPr>
        <w:t>ist ausschließlich die Auftraggeberin zuständig.</w:t>
      </w:r>
    </w:p>
    <w:p w14:paraId="6E682170" w14:textId="77777777" w:rsidR="00E22DFF" w:rsidRPr="006679EF" w:rsidRDefault="00E22DFF" w:rsidP="00030174">
      <w:pPr>
        <w:ind w:left="426"/>
        <w:jc w:val="both"/>
        <w:rPr>
          <w:rFonts w:ascii="Calibri" w:eastAsia="Times New Roman" w:hAnsi="Calibri" w:cs="Times New Roman"/>
        </w:rPr>
      </w:pPr>
    </w:p>
    <w:p w14:paraId="2BD7AA5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w:t>
      </w:r>
      <w:r w:rsidRPr="006679EF">
        <w:rPr>
          <w:rFonts w:ascii="Calibri" w:eastAsia="Times New Roman" w:hAnsi="Calibri" w:cs="Times New Roman"/>
          <w:b/>
        </w:rPr>
        <w:tab/>
        <w:t>Vertragsbestandteile</w:t>
      </w:r>
    </w:p>
    <w:p w14:paraId="0BADBD2C" w14:textId="77777777" w:rsidR="00342CCF" w:rsidRPr="004D21EA" w:rsidRDefault="00342CCF" w:rsidP="000D6C29">
      <w:pPr>
        <w:jc w:val="both"/>
        <w:rPr>
          <w:rFonts w:ascii="Calibri" w:eastAsia="Times New Roman" w:hAnsi="Calibri" w:cs="Times New Roman"/>
        </w:rPr>
      </w:pPr>
      <w:r w:rsidRPr="006679EF">
        <w:rPr>
          <w:rFonts w:ascii="Calibri" w:eastAsia="Times New Roman" w:hAnsi="Calibri" w:cs="Times New Roman"/>
        </w:rPr>
        <w:t xml:space="preserve">Als Vertragsbestandteile </w:t>
      </w:r>
      <w:r w:rsidRPr="004D21EA">
        <w:rPr>
          <w:rFonts w:ascii="Calibri" w:eastAsia="Times New Roman" w:hAnsi="Calibri" w:cs="Times New Roman"/>
        </w:rPr>
        <w:t>gelten in der nachstehenden Reihenfolge</w:t>
      </w:r>
    </w:p>
    <w:p w14:paraId="233EE900" w14:textId="77777777" w:rsidR="00342CCF" w:rsidRPr="000A01E6" w:rsidRDefault="00342CCF" w:rsidP="006F38B7">
      <w:pPr>
        <w:numPr>
          <w:ilvl w:val="0"/>
          <w:numId w:val="10"/>
        </w:numPr>
        <w:tabs>
          <w:tab w:val="num" w:pos="861"/>
        </w:tabs>
        <w:ind w:left="861"/>
        <w:jc w:val="both"/>
        <w:rPr>
          <w:rFonts w:ascii="Calibri" w:eastAsia="Times New Roman" w:hAnsi="Calibri" w:cs="Times New Roman"/>
        </w:rPr>
      </w:pPr>
      <w:r w:rsidRPr="004D21EA">
        <w:rPr>
          <w:rFonts w:ascii="Calibri" w:eastAsia="Times New Roman" w:hAnsi="Calibri" w:cs="Times New Roman"/>
        </w:rPr>
        <w:t xml:space="preserve">die Leistungsbeschreibung, </w:t>
      </w:r>
    </w:p>
    <w:p w14:paraId="3F7D5854" w14:textId="25A9DB64" w:rsidR="004D21EA" w:rsidRPr="000A01E6" w:rsidRDefault="004D21EA" w:rsidP="006F38B7">
      <w:pPr>
        <w:numPr>
          <w:ilvl w:val="0"/>
          <w:numId w:val="10"/>
        </w:numPr>
        <w:tabs>
          <w:tab w:val="num" w:pos="861"/>
        </w:tabs>
        <w:ind w:left="861"/>
        <w:jc w:val="both"/>
        <w:rPr>
          <w:rFonts w:ascii="Calibri" w:eastAsia="Times New Roman" w:hAnsi="Calibri" w:cs="Times New Roman"/>
        </w:rPr>
      </w:pPr>
      <w:r w:rsidRPr="000A01E6">
        <w:rPr>
          <w:rFonts w:ascii="Calibri" w:eastAsia="Times New Roman" w:hAnsi="Calibri" w:cs="Times New Roman"/>
        </w:rPr>
        <w:t>d</w:t>
      </w:r>
      <w:r w:rsidR="006C3DA9" w:rsidRPr="000A01E6">
        <w:rPr>
          <w:rFonts w:ascii="Calibri" w:eastAsia="Times New Roman" w:hAnsi="Calibri" w:cs="Times New Roman"/>
        </w:rPr>
        <w:t>iese Vertragsbedingungen für das</w:t>
      </w:r>
      <w:r w:rsidRPr="000A01E6">
        <w:rPr>
          <w:rFonts w:ascii="Calibri" w:eastAsia="Times New Roman" w:hAnsi="Calibri" w:cs="Times New Roman"/>
        </w:rPr>
        <w:t xml:space="preserve"> </w:t>
      </w:r>
      <w:r w:rsidR="006C3DA9" w:rsidRPr="000A01E6">
        <w:rPr>
          <w:rFonts w:ascii="Calibri" w:eastAsia="Times New Roman" w:hAnsi="Calibri" w:cs="Times New Roman"/>
        </w:rPr>
        <w:t>Angebot</w:t>
      </w:r>
      <w:r w:rsidR="00087A05">
        <w:rPr>
          <w:rFonts w:ascii="Calibri" w:eastAsia="Times New Roman" w:hAnsi="Calibri" w:cs="Times New Roman"/>
        </w:rPr>
        <w:t xml:space="preserve"> „</w:t>
      </w:r>
      <w:r w:rsidR="000A01E6" w:rsidRPr="000A01E6">
        <w:rPr>
          <w:rFonts w:asciiTheme="minorHAnsi" w:hAnsiTheme="minorHAnsi" w:cstheme="minorHAnsi"/>
          <w:bCs/>
        </w:rPr>
        <w:t>Assistierte Ausbildung</w:t>
      </w:r>
      <w:r w:rsidRPr="000A01E6">
        <w:rPr>
          <w:rFonts w:ascii="Calibri" w:eastAsia="Times New Roman" w:hAnsi="Calibri" w:cs="Times New Roman"/>
        </w:rPr>
        <w:t>“</w:t>
      </w:r>
    </w:p>
    <w:p w14:paraId="46B2524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 xml:space="preserve">das Angebot </w:t>
      </w:r>
      <w:r w:rsidR="00295991" w:rsidRPr="006679EF">
        <w:rPr>
          <w:rFonts w:ascii="Calibri" w:eastAsia="Times New Roman" w:hAnsi="Calibri" w:cs="Times New Roman"/>
        </w:rPr>
        <w:t>der Auftragnehmerin</w:t>
      </w:r>
      <w:r w:rsidR="004F2301" w:rsidRPr="006679EF">
        <w:rPr>
          <w:rFonts w:ascii="Calibri" w:eastAsia="Times New Roman" w:hAnsi="Calibri" w:cs="Times New Roman"/>
        </w:rPr>
        <w:t xml:space="preserve"> </w:t>
      </w:r>
      <w:r w:rsidR="00295991"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des Auftragnehmers auf der Grundlage der Vergabeunterlagen,</w:t>
      </w:r>
    </w:p>
    <w:p w14:paraId="420A42E2" w14:textId="77777777" w:rsidR="00342CCF" w:rsidRPr="004D0FFC" w:rsidRDefault="00342CCF">
      <w:pPr>
        <w:numPr>
          <w:ilvl w:val="0"/>
          <w:numId w:val="10"/>
        </w:numPr>
        <w:tabs>
          <w:tab w:val="num" w:pos="861"/>
        </w:tabs>
        <w:ind w:left="861"/>
        <w:jc w:val="both"/>
        <w:rPr>
          <w:rFonts w:ascii="Calibri" w:eastAsia="Times New Roman" w:hAnsi="Calibri" w:cs="Times New Roman"/>
        </w:rPr>
      </w:pPr>
      <w:r w:rsidRPr="00E16D55">
        <w:rPr>
          <w:rFonts w:ascii="Calibri" w:eastAsia="Times New Roman" w:hAnsi="Calibri" w:cs="Times New Roman"/>
        </w:rPr>
        <w:t xml:space="preserve">die „Allgemeinen Vertragsbedingungen </w:t>
      </w:r>
      <w:r w:rsidRPr="004D0FFC">
        <w:rPr>
          <w:rFonts w:ascii="Calibri" w:eastAsia="Times New Roman" w:hAnsi="Calibri" w:cs="Times New Roman"/>
        </w:rPr>
        <w:t>für die Ausführung von Leistungen“ (VOL/ B),</w:t>
      </w:r>
    </w:p>
    <w:p w14:paraId="1EB4A594"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besonderen und zusätzlichen Vertragsbedingungen,</w:t>
      </w:r>
    </w:p>
    <w:p w14:paraId="1340F190" w14:textId="77777777" w:rsidR="00342CCF" w:rsidRPr="006679EF" w:rsidRDefault="00342CCF">
      <w:pPr>
        <w:numPr>
          <w:ilvl w:val="0"/>
          <w:numId w:val="10"/>
        </w:numPr>
        <w:tabs>
          <w:tab w:val="num" w:pos="861"/>
        </w:tabs>
        <w:ind w:left="861"/>
        <w:jc w:val="both"/>
        <w:rPr>
          <w:rFonts w:ascii="Calibri" w:eastAsia="Times New Roman" w:hAnsi="Calibri" w:cs="Times New Roman"/>
        </w:rPr>
      </w:pPr>
      <w:r w:rsidRPr="006679EF">
        <w:rPr>
          <w:rFonts w:ascii="Calibri" w:eastAsia="Times New Roman" w:hAnsi="Calibri" w:cs="Times New Roman"/>
        </w:rPr>
        <w:t>die gesetzlichen Bestimmungen.</w:t>
      </w:r>
    </w:p>
    <w:p w14:paraId="3D7FF023" w14:textId="77777777" w:rsidR="00342CCF" w:rsidRPr="006679EF" w:rsidRDefault="00342CCF" w:rsidP="00342CCF">
      <w:pPr>
        <w:jc w:val="both"/>
        <w:rPr>
          <w:rFonts w:ascii="Calibri" w:eastAsia="Times New Roman" w:hAnsi="Calibri" w:cs="Times New Roman"/>
        </w:rPr>
      </w:pPr>
    </w:p>
    <w:p w14:paraId="702C4BD9" w14:textId="77777777" w:rsidR="005875F1" w:rsidRPr="00C62993" w:rsidRDefault="00342CCF" w:rsidP="005875F1">
      <w:pPr>
        <w:tabs>
          <w:tab w:val="left" w:pos="567"/>
        </w:tabs>
        <w:jc w:val="both"/>
        <w:rPr>
          <w:rFonts w:ascii="Calibri" w:eastAsia="Times New Roman" w:hAnsi="Calibri" w:cs="Times New Roman"/>
          <w:b/>
        </w:rPr>
      </w:pPr>
      <w:r w:rsidRPr="006679EF">
        <w:rPr>
          <w:rFonts w:ascii="Calibri" w:eastAsia="Times New Roman" w:hAnsi="Calibri" w:cs="Times New Roman"/>
          <w:b/>
        </w:rPr>
        <w:t>§ 3</w:t>
      </w:r>
      <w:r w:rsidRPr="006679EF">
        <w:rPr>
          <w:rFonts w:ascii="Calibri" w:eastAsia="Times New Roman" w:hAnsi="Calibri" w:cs="Times New Roman"/>
          <w:b/>
        </w:rPr>
        <w:tab/>
      </w:r>
      <w:r w:rsidRPr="00C62993">
        <w:rPr>
          <w:rFonts w:ascii="Calibri" w:eastAsia="Times New Roman" w:hAnsi="Calibri" w:cs="Times New Roman"/>
          <w:b/>
        </w:rPr>
        <w:t xml:space="preserve">Vertragslaufzeit </w:t>
      </w:r>
      <w:r w:rsidR="00E22DFF" w:rsidRPr="00C62993">
        <w:rPr>
          <w:rFonts w:ascii="Calibri" w:eastAsia="Times New Roman" w:hAnsi="Calibri" w:cs="Times New Roman"/>
          <w:b/>
        </w:rPr>
        <w:t>und -umfang</w:t>
      </w:r>
    </w:p>
    <w:p w14:paraId="6E66BB91" w14:textId="284178C4" w:rsidR="00CE29DC" w:rsidRPr="00F04B46" w:rsidRDefault="00CE29DC" w:rsidP="00DA02E9">
      <w:pPr>
        <w:numPr>
          <w:ilvl w:val="0"/>
          <w:numId w:val="15"/>
        </w:numPr>
        <w:contextualSpacing/>
        <w:jc w:val="both"/>
        <w:rPr>
          <w:rFonts w:ascii="Calibri" w:eastAsia="Times New Roman" w:hAnsi="Calibri" w:cs="Times New Roman"/>
        </w:rPr>
      </w:pPr>
      <w:r w:rsidRPr="00F04B46">
        <w:rPr>
          <w:rFonts w:asciiTheme="minorHAnsi" w:hAnsiTheme="minorHAnsi"/>
        </w:rPr>
        <w:t xml:space="preserve">Die </w:t>
      </w:r>
      <w:r w:rsidRPr="00F04B46">
        <w:rPr>
          <w:rFonts w:asciiTheme="minorHAnsi" w:hAnsiTheme="minorHAnsi" w:cstheme="minorHAnsi"/>
        </w:rPr>
        <w:t xml:space="preserve">Vertragslaufzeit beginnt </w:t>
      </w:r>
      <w:r w:rsidR="00FF2F99" w:rsidRPr="00F04B46">
        <w:rPr>
          <w:rFonts w:asciiTheme="minorHAnsi" w:hAnsiTheme="minorHAnsi" w:cstheme="minorHAnsi"/>
        </w:rPr>
        <w:t>am</w:t>
      </w:r>
      <w:r w:rsidR="00083295" w:rsidRPr="00F04B46">
        <w:rPr>
          <w:rFonts w:ascii="Calibri" w:eastAsia="Times New Roman" w:hAnsi="Calibri" w:cs="Times New Roman"/>
        </w:rPr>
        <w:t xml:space="preserve"> </w:t>
      </w:r>
      <w:r w:rsidR="001C10C3" w:rsidRPr="00F04B46">
        <w:rPr>
          <w:rFonts w:ascii="Calibri" w:eastAsia="Times New Roman" w:hAnsi="Calibri" w:cs="Times New Roman"/>
        </w:rPr>
        <w:t>01</w:t>
      </w:r>
      <w:r w:rsidR="00366AA6" w:rsidRPr="00F04B46">
        <w:rPr>
          <w:rFonts w:ascii="Calibri" w:eastAsia="Times New Roman" w:hAnsi="Calibri" w:cs="Times New Roman"/>
        </w:rPr>
        <w:t>.</w:t>
      </w:r>
      <w:r w:rsidR="00D86273" w:rsidRPr="00F04B46">
        <w:rPr>
          <w:rFonts w:ascii="Calibri" w:eastAsia="Times New Roman" w:hAnsi="Calibri" w:cs="Times New Roman"/>
        </w:rPr>
        <w:t>0</w:t>
      </w:r>
      <w:r w:rsidR="001C10C3" w:rsidRPr="00F04B46">
        <w:rPr>
          <w:rFonts w:ascii="Calibri" w:eastAsia="Times New Roman" w:hAnsi="Calibri" w:cs="Times New Roman"/>
        </w:rPr>
        <w:t>7</w:t>
      </w:r>
      <w:r w:rsidR="00D86273" w:rsidRPr="00F04B46">
        <w:rPr>
          <w:rFonts w:ascii="Calibri" w:eastAsia="Times New Roman" w:hAnsi="Calibri" w:cs="Times New Roman"/>
        </w:rPr>
        <w:t>.202</w:t>
      </w:r>
      <w:r w:rsidR="00AE5790" w:rsidRPr="00F04B46">
        <w:rPr>
          <w:rFonts w:ascii="Calibri" w:eastAsia="Times New Roman" w:hAnsi="Calibri" w:cs="Times New Roman"/>
        </w:rPr>
        <w:t>6</w:t>
      </w:r>
      <w:r w:rsidR="00083295" w:rsidRPr="00F04B46">
        <w:rPr>
          <w:rFonts w:ascii="Calibri" w:eastAsia="Times New Roman" w:hAnsi="Calibri" w:cs="Times New Roman"/>
        </w:rPr>
        <w:t xml:space="preserve"> und endet am </w:t>
      </w:r>
      <w:r w:rsidR="001C10C3" w:rsidRPr="00F04B46">
        <w:rPr>
          <w:rFonts w:ascii="Calibri" w:eastAsia="Times New Roman" w:hAnsi="Calibri" w:cs="Times New Roman"/>
        </w:rPr>
        <w:t>30</w:t>
      </w:r>
      <w:r w:rsidR="00D86273" w:rsidRPr="00F04B46">
        <w:rPr>
          <w:rFonts w:ascii="Calibri" w:eastAsia="Times New Roman" w:hAnsi="Calibri" w:cs="Times New Roman"/>
        </w:rPr>
        <w:t>.0</w:t>
      </w:r>
      <w:r w:rsidR="009F65A4" w:rsidRPr="00F04B46">
        <w:rPr>
          <w:rFonts w:ascii="Calibri" w:eastAsia="Times New Roman" w:hAnsi="Calibri" w:cs="Times New Roman"/>
        </w:rPr>
        <w:t>6</w:t>
      </w:r>
      <w:r w:rsidR="00D86273" w:rsidRPr="00F04B46">
        <w:rPr>
          <w:rFonts w:ascii="Calibri" w:eastAsia="Times New Roman" w:hAnsi="Calibri" w:cs="Times New Roman"/>
        </w:rPr>
        <w:t>.202</w:t>
      </w:r>
      <w:r w:rsidR="009F65A4" w:rsidRPr="00F04B46">
        <w:rPr>
          <w:rFonts w:ascii="Calibri" w:eastAsia="Times New Roman" w:hAnsi="Calibri" w:cs="Times New Roman"/>
        </w:rPr>
        <w:t>7</w:t>
      </w:r>
      <w:r w:rsidR="00083295" w:rsidRPr="00F04B46">
        <w:rPr>
          <w:rFonts w:ascii="Calibri" w:eastAsia="Times New Roman" w:hAnsi="Calibri" w:cs="Times New Roman"/>
        </w:rPr>
        <w:t xml:space="preserve">. </w:t>
      </w:r>
      <w:r w:rsidR="001E2CA0" w:rsidRPr="00F04B46">
        <w:rPr>
          <w:rFonts w:ascii="Calibri" w:eastAsia="Times New Roman" w:hAnsi="Calibri" w:cs="Times New Roman"/>
        </w:rPr>
        <w:t xml:space="preserve">Sofern die Auftraggeberin die Optionsziehung bis zum </w:t>
      </w:r>
      <w:r w:rsidR="00246A46" w:rsidRPr="00F04B46">
        <w:rPr>
          <w:rFonts w:ascii="Calibri" w:eastAsia="Times New Roman" w:hAnsi="Calibri" w:cs="Times New Roman"/>
        </w:rPr>
        <w:t>31</w:t>
      </w:r>
      <w:r w:rsidR="009F65A4" w:rsidRPr="00F04B46">
        <w:rPr>
          <w:rFonts w:ascii="Calibri" w:eastAsia="Times New Roman" w:hAnsi="Calibri" w:cs="Times New Roman"/>
        </w:rPr>
        <w:t>.03.2027</w:t>
      </w:r>
      <w:r w:rsidR="001E2CA0" w:rsidRPr="00F04B46">
        <w:rPr>
          <w:rFonts w:ascii="Calibri" w:eastAsia="Times New Roman" w:hAnsi="Calibri" w:cs="Times New Roman"/>
        </w:rPr>
        <w:t xml:space="preserve"> schriftlich gegenüber der Auftragnehmerin / dem Auftragnehmer mitteilt, verlängert sich die</w:t>
      </w:r>
      <w:r w:rsidR="00D86273" w:rsidRPr="00F04B46">
        <w:rPr>
          <w:rFonts w:ascii="Calibri" w:eastAsia="Times New Roman" w:hAnsi="Calibri" w:cs="Times New Roman"/>
        </w:rPr>
        <w:t xml:space="preserve"> Vertragslaufzeit vom </w:t>
      </w:r>
      <w:r w:rsidR="001C10C3" w:rsidRPr="00F04B46">
        <w:rPr>
          <w:rFonts w:ascii="Calibri" w:eastAsia="Times New Roman" w:hAnsi="Calibri" w:cs="Times New Roman"/>
        </w:rPr>
        <w:t>01</w:t>
      </w:r>
      <w:r w:rsidR="00D86273" w:rsidRPr="00F04B46">
        <w:rPr>
          <w:rFonts w:ascii="Calibri" w:eastAsia="Times New Roman" w:hAnsi="Calibri" w:cs="Times New Roman"/>
        </w:rPr>
        <w:t>.0</w:t>
      </w:r>
      <w:r w:rsidR="001C10C3" w:rsidRPr="00F04B46">
        <w:rPr>
          <w:rFonts w:ascii="Calibri" w:eastAsia="Times New Roman" w:hAnsi="Calibri" w:cs="Times New Roman"/>
        </w:rPr>
        <w:t>7</w:t>
      </w:r>
      <w:r w:rsidR="00D86273" w:rsidRPr="00F04B46">
        <w:rPr>
          <w:rFonts w:ascii="Calibri" w:eastAsia="Times New Roman" w:hAnsi="Calibri" w:cs="Times New Roman"/>
        </w:rPr>
        <w:t>.202</w:t>
      </w:r>
      <w:r w:rsidR="009F65A4" w:rsidRPr="00F04B46">
        <w:rPr>
          <w:rFonts w:ascii="Calibri" w:eastAsia="Times New Roman" w:hAnsi="Calibri" w:cs="Times New Roman"/>
        </w:rPr>
        <w:t>7</w:t>
      </w:r>
      <w:r w:rsidR="001E2CA0" w:rsidRPr="00F04B46">
        <w:rPr>
          <w:rFonts w:ascii="Calibri" w:eastAsia="Times New Roman" w:hAnsi="Calibri" w:cs="Times New Roman"/>
        </w:rPr>
        <w:t xml:space="preserve"> bis </w:t>
      </w:r>
      <w:r w:rsidR="00D86273" w:rsidRPr="00F04B46">
        <w:rPr>
          <w:rFonts w:ascii="Calibri" w:eastAsia="Times New Roman" w:hAnsi="Calibri" w:cs="Times New Roman"/>
        </w:rPr>
        <w:t xml:space="preserve">zum </w:t>
      </w:r>
      <w:r w:rsidR="001C10C3" w:rsidRPr="00F04B46">
        <w:rPr>
          <w:rFonts w:ascii="Calibri" w:eastAsia="Times New Roman" w:hAnsi="Calibri" w:cs="Times New Roman"/>
        </w:rPr>
        <w:t>30</w:t>
      </w:r>
      <w:r w:rsidR="00D86273" w:rsidRPr="00F04B46">
        <w:rPr>
          <w:rFonts w:ascii="Calibri" w:eastAsia="Times New Roman" w:hAnsi="Calibri" w:cs="Times New Roman"/>
        </w:rPr>
        <w:t>.0</w:t>
      </w:r>
      <w:r w:rsidR="009F65A4" w:rsidRPr="00F04B46">
        <w:rPr>
          <w:rFonts w:ascii="Calibri" w:eastAsia="Times New Roman" w:hAnsi="Calibri" w:cs="Times New Roman"/>
        </w:rPr>
        <w:t>6</w:t>
      </w:r>
      <w:r w:rsidR="00D86273" w:rsidRPr="00F04B46">
        <w:rPr>
          <w:rFonts w:ascii="Calibri" w:eastAsia="Times New Roman" w:hAnsi="Calibri" w:cs="Times New Roman"/>
        </w:rPr>
        <w:t>.202</w:t>
      </w:r>
      <w:r w:rsidR="009F65A4" w:rsidRPr="00F04B46">
        <w:rPr>
          <w:rFonts w:ascii="Calibri" w:eastAsia="Times New Roman" w:hAnsi="Calibri" w:cs="Times New Roman"/>
        </w:rPr>
        <w:t>8</w:t>
      </w:r>
      <w:r w:rsidR="001E2CA0" w:rsidRPr="00F04B46">
        <w:rPr>
          <w:rFonts w:ascii="Calibri" w:eastAsia="Times New Roman" w:hAnsi="Calibri" w:cs="Times New Roman"/>
        </w:rPr>
        <w:t>.</w:t>
      </w:r>
    </w:p>
    <w:p w14:paraId="531895F3" w14:textId="10C85BA0" w:rsidR="00246A46" w:rsidRDefault="00246A46" w:rsidP="00246A46">
      <w:pPr>
        <w:ind w:left="375"/>
        <w:contextualSpacing/>
        <w:jc w:val="both"/>
        <w:rPr>
          <w:rFonts w:ascii="Calibri" w:eastAsia="Times New Roman" w:hAnsi="Calibri" w:cs="Times New Roman"/>
        </w:rPr>
      </w:pPr>
      <w:r w:rsidRPr="00F04B46">
        <w:rPr>
          <w:rFonts w:ascii="Calibri" w:eastAsia="Times New Roman" w:hAnsi="Calibri" w:cs="Times New Roman"/>
        </w:rPr>
        <w:t>Sofern die Auftraggeberin die Optionsziehung bis zum 31.03.2028 schriftlich gegenüber der Auftragnehmerin / dem Auftragnehmer mitteilt, verlängert sich die Vertragslaufzeit vom 01.07.2028 bis zum 30.06.2029.</w:t>
      </w:r>
    </w:p>
    <w:p w14:paraId="76368DB4" w14:textId="0D1FC799" w:rsidR="0075495C" w:rsidRPr="006679EF" w:rsidRDefault="00CE29DC" w:rsidP="00916CCB">
      <w:pPr>
        <w:pStyle w:val="Listenabsatz"/>
        <w:numPr>
          <w:ilvl w:val="0"/>
          <w:numId w:val="15"/>
        </w:numPr>
        <w:tabs>
          <w:tab w:val="left" w:pos="284"/>
          <w:tab w:val="left" w:pos="567"/>
          <w:tab w:val="left" w:pos="709"/>
        </w:tabs>
        <w:jc w:val="both"/>
        <w:rPr>
          <w:rFonts w:ascii="Calibri" w:eastAsia="Times New Roman" w:hAnsi="Calibri" w:cs="Times New Roman"/>
        </w:rPr>
      </w:pPr>
      <w:r w:rsidRPr="006679EF">
        <w:rPr>
          <w:rFonts w:asciiTheme="minorHAnsi" w:eastAsia="Times New Roman" w:hAnsiTheme="minorHAnsi" w:cs="Times New Roman"/>
        </w:rPr>
        <w:tab/>
      </w:r>
      <w:r w:rsidR="007D5F93" w:rsidRPr="006679EF">
        <w:rPr>
          <w:rFonts w:asciiTheme="minorHAnsi" w:eastAsia="Times New Roman" w:hAnsiTheme="minorHAnsi" w:cs="Times New Roman"/>
        </w:rPr>
        <w:t>D</w:t>
      </w:r>
      <w:r w:rsidR="006C3DA9">
        <w:rPr>
          <w:rFonts w:asciiTheme="minorHAnsi" w:eastAsia="Times New Roman" w:hAnsiTheme="minorHAnsi" w:cs="Times New Roman"/>
        </w:rPr>
        <w:t>er Angebots</w:t>
      </w:r>
      <w:r w:rsidR="00674A21" w:rsidRPr="006679EF">
        <w:rPr>
          <w:rFonts w:asciiTheme="minorHAnsi" w:eastAsia="Times New Roman" w:hAnsiTheme="minorHAnsi" w:cs="Times New Roman"/>
        </w:rPr>
        <w:t>umfang (Anzahl der Teilnehmerplätze bzw. der Teilnehme</w:t>
      </w:r>
      <w:r w:rsidR="00295991" w:rsidRPr="006679EF">
        <w:rPr>
          <w:rFonts w:asciiTheme="minorHAnsi" w:eastAsia="Times New Roman" w:hAnsiTheme="minorHAnsi" w:cs="Times New Roman"/>
        </w:rPr>
        <w:t>nden</w:t>
      </w:r>
      <w:r w:rsidR="00674A21" w:rsidRPr="006679EF">
        <w:rPr>
          <w:rFonts w:asciiTheme="minorHAnsi" w:eastAsia="Times New Roman" w:hAnsiTheme="minorHAnsi" w:cs="Times New Roman"/>
        </w:rPr>
        <w:t xml:space="preserve">), </w:t>
      </w:r>
      <w:r w:rsidR="00D86299" w:rsidRPr="006679EF">
        <w:rPr>
          <w:rFonts w:asciiTheme="minorHAnsi" w:eastAsia="Times New Roman" w:hAnsiTheme="minorHAnsi" w:cs="Times New Roman"/>
        </w:rPr>
        <w:t xml:space="preserve">die </w:t>
      </w:r>
      <w:r w:rsidRPr="006679EF">
        <w:rPr>
          <w:rFonts w:asciiTheme="minorHAnsi" w:eastAsia="Times New Roman" w:hAnsiTheme="minorHAnsi" w:cs="Times New Roman"/>
        </w:rPr>
        <w:t xml:space="preserve">Teilnahmedauer und </w:t>
      </w:r>
      <w:r w:rsidR="007D5F93" w:rsidRPr="006679EF">
        <w:rPr>
          <w:rFonts w:asciiTheme="minorHAnsi" w:eastAsia="Times New Roman" w:hAnsiTheme="minorHAnsi" w:cs="Times New Roman"/>
        </w:rPr>
        <w:t>der Teilnahme</w:t>
      </w:r>
      <w:r w:rsidRPr="006679EF">
        <w:rPr>
          <w:rFonts w:asciiTheme="minorHAnsi" w:eastAsia="Times New Roman" w:hAnsiTheme="minorHAnsi" w:cs="Times New Roman"/>
        </w:rPr>
        <w:t xml:space="preserve">umfang richten sich nach der Leistungsbeschreibung. </w:t>
      </w:r>
      <w:r w:rsidR="0075495C" w:rsidRPr="006679EF">
        <w:rPr>
          <w:rFonts w:asciiTheme="minorHAnsi" w:hAnsiTheme="minorHAnsi"/>
          <w:lang w:eastAsia="de-DE"/>
        </w:rPr>
        <w:t xml:space="preserve">Die Vergütung der </w:t>
      </w:r>
      <w:proofErr w:type="spellStart"/>
      <w:r w:rsidR="0075495C" w:rsidRPr="006679EF">
        <w:rPr>
          <w:rFonts w:asciiTheme="minorHAnsi" w:hAnsiTheme="minorHAnsi"/>
          <w:lang w:eastAsia="de-DE"/>
        </w:rPr>
        <w:t>T</w:t>
      </w:r>
      <w:r w:rsidR="00445390">
        <w:rPr>
          <w:rFonts w:asciiTheme="minorHAnsi" w:hAnsiTheme="minorHAnsi"/>
          <w:lang w:eastAsia="de-DE"/>
        </w:rPr>
        <w:t>eilnehme</w:t>
      </w:r>
      <w:r w:rsidR="00087A05">
        <w:rPr>
          <w:rFonts w:asciiTheme="minorHAnsi" w:hAnsiTheme="minorHAnsi"/>
          <w:lang w:eastAsia="de-DE"/>
        </w:rPr>
        <w:t>nden</w:t>
      </w:r>
      <w:r w:rsidR="00445390">
        <w:rPr>
          <w:rFonts w:asciiTheme="minorHAnsi" w:hAnsiTheme="minorHAnsi"/>
          <w:lang w:eastAsia="de-DE"/>
        </w:rPr>
        <w:t>plätze</w:t>
      </w:r>
      <w:proofErr w:type="spellEnd"/>
      <w:r w:rsidR="00445390">
        <w:rPr>
          <w:rFonts w:asciiTheme="minorHAnsi" w:hAnsiTheme="minorHAnsi"/>
          <w:lang w:eastAsia="de-DE"/>
        </w:rPr>
        <w:t xml:space="preserve"> erfolgt nach den</w:t>
      </w:r>
      <w:r w:rsidR="0075495C" w:rsidRPr="006679EF">
        <w:rPr>
          <w:rFonts w:asciiTheme="minorHAnsi" w:hAnsiTheme="minorHAnsi"/>
          <w:lang w:eastAsia="de-DE"/>
        </w:rPr>
        <w:t xml:space="preserve"> </w:t>
      </w:r>
      <w:r w:rsidR="0075495C" w:rsidRPr="00F11D9E">
        <w:rPr>
          <w:rFonts w:asciiTheme="minorHAnsi" w:hAnsiTheme="minorHAnsi"/>
          <w:lang w:eastAsia="de-DE"/>
        </w:rPr>
        <w:t xml:space="preserve">unter § 7 </w:t>
      </w:r>
      <w:r w:rsidR="006C3DA9" w:rsidRPr="00F11D9E">
        <w:rPr>
          <w:rFonts w:asciiTheme="minorHAnsi" w:hAnsiTheme="minorHAnsi"/>
          <w:lang w:eastAsia="de-DE"/>
        </w:rPr>
        <w:t>Angebots</w:t>
      </w:r>
      <w:r w:rsidR="0075495C" w:rsidRPr="00F11D9E">
        <w:rPr>
          <w:rFonts w:asciiTheme="minorHAnsi" w:hAnsiTheme="minorHAnsi"/>
          <w:lang w:eastAsia="de-DE"/>
        </w:rPr>
        <w:t>vergütung</w:t>
      </w:r>
      <w:r w:rsidR="00C51239" w:rsidRPr="00F11D9E">
        <w:rPr>
          <w:rFonts w:asciiTheme="minorHAnsi" w:hAnsiTheme="minorHAnsi"/>
          <w:lang w:eastAsia="de-DE"/>
        </w:rPr>
        <w:t xml:space="preserve"> / </w:t>
      </w:r>
      <w:r w:rsidR="0075495C" w:rsidRPr="00F11D9E">
        <w:rPr>
          <w:rFonts w:asciiTheme="minorHAnsi" w:hAnsiTheme="minorHAnsi"/>
          <w:lang w:eastAsia="de-DE"/>
        </w:rPr>
        <w:t>Abrechnungsmoda</w:t>
      </w:r>
      <w:r w:rsidR="00492B60" w:rsidRPr="00F11D9E">
        <w:rPr>
          <w:rFonts w:asciiTheme="minorHAnsi" w:hAnsiTheme="minorHAnsi"/>
          <w:lang w:eastAsia="de-DE"/>
        </w:rPr>
        <w:t xml:space="preserve">litäten </w:t>
      </w:r>
      <w:r w:rsidR="00492B60">
        <w:rPr>
          <w:rFonts w:asciiTheme="minorHAnsi" w:hAnsiTheme="minorHAnsi"/>
          <w:lang w:eastAsia="de-DE"/>
        </w:rPr>
        <w:t>(Vertragsbedingungen)</w:t>
      </w:r>
      <w:r w:rsidR="00370C2A" w:rsidRPr="006679EF">
        <w:rPr>
          <w:rFonts w:asciiTheme="minorHAnsi" w:hAnsiTheme="minorHAnsi"/>
          <w:lang w:eastAsia="de-DE"/>
        </w:rPr>
        <w:t xml:space="preserve"> und </w:t>
      </w:r>
      <w:r w:rsidR="00D9792F">
        <w:rPr>
          <w:rFonts w:asciiTheme="minorHAnsi" w:hAnsiTheme="minorHAnsi"/>
          <w:lang w:eastAsia="de-DE"/>
        </w:rPr>
        <w:t>den in der</w:t>
      </w:r>
      <w:r w:rsidR="0075495C" w:rsidRPr="006679EF">
        <w:rPr>
          <w:rFonts w:asciiTheme="minorHAnsi" w:hAnsiTheme="minorHAnsi"/>
          <w:lang w:eastAsia="de-DE"/>
        </w:rPr>
        <w:t xml:space="preserve"> Leistungsbeschreibung aufgeführten Regelung</w:t>
      </w:r>
      <w:r w:rsidR="006F38B7">
        <w:rPr>
          <w:rFonts w:asciiTheme="minorHAnsi" w:hAnsiTheme="minorHAnsi"/>
          <w:lang w:eastAsia="de-DE"/>
        </w:rPr>
        <w:t>en</w:t>
      </w:r>
      <w:r w:rsidR="0075495C" w:rsidRPr="006679EF">
        <w:rPr>
          <w:rFonts w:asciiTheme="minorHAnsi" w:hAnsiTheme="minorHAnsi"/>
          <w:lang w:eastAsia="de-DE"/>
        </w:rPr>
        <w:t xml:space="preserve">. </w:t>
      </w:r>
    </w:p>
    <w:p w14:paraId="25E71F1D" w14:textId="77777777" w:rsidR="00E848E8" w:rsidRPr="004E517C" w:rsidRDefault="00E848E8" w:rsidP="004E517C">
      <w:pPr>
        <w:tabs>
          <w:tab w:val="left" w:pos="284"/>
          <w:tab w:val="left" w:pos="567"/>
        </w:tabs>
        <w:jc w:val="both"/>
        <w:rPr>
          <w:rFonts w:ascii="Calibri" w:eastAsia="Times New Roman" w:hAnsi="Calibri" w:cs="Times New Roman"/>
        </w:rPr>
      </w:pPr>
    </w:p>
    <w:p w14:paraId="009CD285" w14:textId="3FE757F0" w:rsidR="00737768" w:rsidRDefault="00342CCF" w:rsidP="00F94352">
      <w:pPr>
        <w:spacing w:after="0" w:line="288" w:lineRule="auto"/>
        <w:contextualSpacing/>
        <w:jc w:val="both"/>
        <w:rPr>
          <w:rFonts w:ascii="Calibri" w:eastAsia="Times New Roman" w:hAnsi="Calibri" w:cs="Times New Roman"/>
          <w:b/>
        </w:rPr>
      </w:pPr>
      <w:r w:rsidRPr="006679EF">
        <w:rPr>
          <w:rFonts w:ascii="Calibri" w:eastAsia="Times New Roman" w:hAnsi="Calibri" w:cs="Times New Roman"/>
          <w:b/>
        </w:rPr>
        <w:t>§ 4</w:t>
      </w:r>
      <w:r w:rsidRPr="006679EF">
        <w:rPr>
          <w:rFonts w:ascii="Calibri" w:eastAsia="Times New Roman" w:hAnsi="Calibri" w:cs="Times New Roman"/>
          <w:b/>
        </w:rPr>
        <w:tab/>
        <w:t>Durchführung des Vertrages</w:t>
      </w:r>
    </w:p>
    <w:p w14:paraId="29256F7A" w14:textId="77777777" w:rsidR="00D9792F" w:rsidRPr="006679EF" w:rsidRDefault="00D9792F" w:rsidP="00F94352">
      <w:pPr>
        <w:spacing w:after="0" w:line="288" w:lineRule="auto"/>
        <w:contextualSpacing/>
        <w:jc w:val="both"/>
        <w:rPr>
          <w:rFonts w:ascii="Calibri" w:eastAsia="Times New Roman" w:hAnsi="Calibri" w:cs="Times New Roman"/>
          <w:b/>
        </w:rPr>
      </w:pPr>
    </w:p>
    <w:p w14:paraId="751C7231" w14:textId="3A0AA3D5" w:rsidR="008438B9" w:rsidRDefault="00342CCF" w:rsidP="00196168">
      <w:pPr>
        <w:contextualSpacing/>
        <w:jc w:val="both"/>
        <w:rPr>
          <w:rFonts w:ascii="Calibri" w:eastAsia="Times New Roman" w:hAnsi="Calibri" w:cs="Times New Roman"/>
        </w:rPr>
      </w:pPr>
      <w:r w:rsidRPr="006679EF">
        <w:rPr>
          <w:rFonts w:ascii="Calibri" w:eastAsia="Times New Roman" w:hAnsi="Calibri" w:cs="Times New Roman"/>
        </w:rPr>
        <w:t>D</w:t>
      </w:r>
      <w:r w:rsidR="00C51239" w:rsidRPr="006679EF">
        <w:rPr>
          <w:rFonts w:ascii="Calibri" w:eastAsia="Times New Roman" w:hAnsi="Calibri" w:cs="Times New Roman"/>
        </w:rPr>
        <w:t>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w:t>
      </w:r>
      <w:r w:rsidRPr="006679EF">
        <w:rPr>
          <w:rFonts w:ascii="Calibri" w:eastAsia="Times New Roman" w:hAnsi="Calibri" w:cs="Times New Roman"/>
        </w:rPr>
        <w:t>er Auftragnehme</w:t>
      </w:r>
      <w:r w:rsidR="00C51239" w:rsidRPr="006679EF">
        <w:rPr>
          <w:rFonts w:ascii="Calibri" w:eastAsia="Times New Roman" w:hAnsi="Calibri" w:cs="Times New Roman"/>
        </w:rPr>
        <w:t>nde</w:t>
      </w:r>
      <w:r w:rsidR="00F6393D" w:rsidRPr="006679EF">
        <w:rPr>
          <w:rFonts w:ascii="Calibri" w:eastAsia="Times New Roman" w:hAnsi="Calibri" w:cs="Times New Roman"/>
        </w:rPr>
        <w:t xml:space="preserve"> </w:t>
      </w:r>
      <w:r w:rsidRPr="006679EF">
        <w:rPr>
          <w:rFonts w:ascii="Calibri" w:eastAsia="Times New Roman" w:hAnsi="Calibri" w:cs="Times New Roman"/>
        </w:rPr>
        <w:t xml:space="preserve">verpflichtet sich, </w:t>
      </w:r>
      <w:r w:rsidR="00C51239" w:rsidRPr="006679EF">
        <w:rPr>
          <w:rFonts w:ascii="Calibri" w:eastAsia="Times New Roman" w:hAnsi="Calibri" w:cs="Times New Roman"/>
        </w:rPr>
        <w:t>ihre/</w:t>
      </w:r>
      <w:r w:rsidRPr="006679EF">
        <w:rPr>
          <w:rFonts w:ascii="Calibri" w:eastAsia="Times New Roman" w:hAnsi="Calibri" w:cs="Times New Roman"/>
        </w:rPr>
        <w:t>seine</w:t>
      </w:r>
      <w:r w:rsidR="00196168" w:rsidRPr="006679EF">
        <w:rPr>
          <w:rFonts w:ascii="Calibri" w:eastAsia="Times New Roman" w:hAnsi="Calibri" w:cs="Times New Roman"/>
        </w:rPr>
        <w:t xml:space="preserve"> </w:t>
      </w:r>
      <w:r w:rsidRPr="006679EF">
        <w:rPr>
          <w:rFonts w:ascii="Calibri" w:eastAsia="Times New Roman" w:hAnsi="Calibri" w:cs="Times New Roman"/>
        </w:rPr>
        <w:t xml:space="preserve">vertraglich geschuldeten Leistungen vertragsgerecht unter Anwendung größtmöglicher Sorgfalt innerhalb der vereinbarten Fristen zu erbringen. </w:t>
      </w:r>
      <w:r w:rsidR="00C51239" w:rsidRPr="006679EF">
        <w:rPr>
          <w:rFonts w:ascii="Calibri" w:eastAsia="Times New Roman" w:hAnsi="Calibri" w:cs="Times New Roman"/>
        </w:rPr>
        <w:t>Die</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w:t>
      </w:r>
      <w:r w:rsidR="004F2301" w:rsidRPr="006679EF">
        <w:rPr>
          <w:rFonts w:ascii="Calibri" w:eastAsia="Times New Roman" w:hAnsi="Calibri" w:cs="Times New Roman"/>
        </w:rPr>
        <w:t xml:space="preserve"> </w:t>
      </w:r>
      <w:r w:rsidR="00C51239" w:rsidRPr="006679EF">
        <w:rPr>
          <w:rFonts w:ascii="Calibri" w:eastAsia="Times New Roman" w:hAnsi="Calibri" w:cs="Times New Roman"/>
        </w:rPr>
        <w:t>Der Auftragnehmende</w:t>
      </w:r>
      <w:r w:rsidR="00F6393D" w:rsidRPr="006679EF">
        <w:rPr>
          <w:rFonts w:ascii="Calibri" w:eastAsia="Times New Roman" w:hAnsi="Calibri" w:cs="Times New Roman"/>
        </w:rPr>
        <w:t xml:space="preserve"> </w:t>
      </w:r>
      <w:r w:rsidRPr="006679EF">
        <w:rPr>
          <w:rFonts w:ascii="Calibri" w:eastAsia="Times New Roman" w:hAnsi="Calibri" w:cs="Times New Roman"/>
        </w:rPr>
        <w:t xml:space="preserve">hat bei der Durchführung dieses Vertrages die gesetzlichen Vorschriften sowie die einschlägigen Verwaltungsvorschriften zu beachten, insbesondere das </w:t>
      </w:r>
      <w:r w:rsidRPr="006679EF">
        <w:rPr>
          <w:rFonts w:ascii="Calibri" w:eastAsia="Times New Roman" w:hAnsi="Calibri" w:cs="Times New Roman"/>
        </w:rPr>
        <w:lastRenderedPageBreak/>
        <w:t>Datenschutzgesetz des Landes NRW (DSG NRW), ggf. die Handwerksordnung (HandwO) sowie die einschlägigen Unfallverhütungsvors</w:t>
      </w:r>
      <w:r w:rsidR="004A654B" w:rsidRPr="006679EF">
        <w:rPr>
          <w:rFonts w:ascii="Calibri" w:eastAsia="Times New Roman" w:hAnsi="Calibri" w:cs="Times New Roman"/>
        </w:rPr>
        <w:t>chriften, etc.</w:t>
      </w:r>
    </w:p>
    <w:p w14:paraId="2E6717DE" w14:textId="77777777" w:rsidR="00AD3727" w:rsidRDefault="00AD3727" w:rsidP="00196168">
      <w:pPr>
        <w:contextualSpacing/>
        <w:jc w:val="both"/>
        <w:rPr>
          <w:rFonts w:ascii="Calibri" w:eastAsia="Times New Roman" w:hAnsi="Calibri" w:cs="Times New Roman"/>
        </w:rPr>
      </w:pPr>
    </w:p>
    <w:p w14:paraId="06A26933" w14:textId="77777777" w:rsidR="00AD3727" w:rsidRDefault="00AD3727" w:rsidP="00196168">
      <w:pPr>
        <w:contextualSpacing/>
        <w:jc w:val="both"/>
        <w:rPr>
          <w:rFonts w:ascii="Calibri" w:eastAsia="Times New Roman" w:hAnsi="Calibri" w:cs="Times New Roman"/>
        </w:rPr>
      </w:pPr>
    </w:p>
    <w:p w14:paraId="3E61590F" w14:textId="79A14338" w:rsidR="00342CCF" w:rsidRDefault="00342CCF" w:rsidP="00196168">
      <w:pPr>
        <w:tabs>
          <w:tab w:val="left" w:pos="567"/>
        </w:tabs>
        <w:contextualSpacing/>
        <w:jc w:val="both"/>
        <w:rPr>
          <w:rFonts w:ascii="Calibri" w:eastAsia="Times New Roman" w:hAnsi="Calibri" w:cs="Times New Roman"/>
          <w:b/>
        </w:rPr>
      </w:pPr>
      <w:r w:rsidRPr="006679EF">
        <w:rPr>
          <w:rFonts w:ascii="Calibri" w:eastAsia="Times New Roman" w:hAnsi="Calibri" w:cs="Times New Roman"/>
          <w:b/>
        </w:rPr>
        <w:t xml:space="preserve"> 5</w:t>
      </w:r>
      <w:r w:rsidRPr="006679EF">
        <w:rPr>
          <w:rFonts w:ascii="Calibri" w:eastAsia="Times New Roman" w:hAnsi="Calibri" w:cs="Times New Roman"/>
          <w:b/>
        </w:rPr>
        <w:tab/>
        <w:t>Berichtspflichten, Fehlzeite</w:t>
      </w:r>
      <w:r w:rsidR="002628B6" w:rsidRPr="006679EF">
        <w:rPr>
          <w:rFonts w:ascii="Calibri" w:eastAsia="Times New Roman" w:hAnsi="Calibri" w:cs="Times New Roman"/>
          <w:b/>
        </w:rPr>
        <w:t>n und Ausschluss von Teilnehmenden</w:t>
      </w:r>
    </w:p>
    <w:p w14:paraId="0F5559C0" w14:textId="77777777" w:rsidR="00D9792F" w:rsidRPr="006679EF" w:rsidRDefault="00D9792F" w:rsidP="00196168">
      <w:pPr>
        <w:tabs>
          <w:tab w:val="left" w:pos="567"/>
        </w:tabs>
        <w:contextualSpacing/>
        <w:jc w:val="both"/>
        <w:rPr>
          <w:rFonts w:ascii="Calibri" w:eastAsia="Times New Roman" w:hAnsi="Calibri" w:cs="Times New Roman"/>
          <w:b/>
        </w:rPr>
      </w:pPr>
    </w:p>
    <w:p w14:paraId="6A86D005" w14:textId="3606F08E"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überwacht for</w:t>
      </w:r>
      <w:r w:rsidR="001843D3">
        <w:rPr>
          <w:rFonts w:ascii="Calibri" w:eastAsia="Times New Roman" w:hAnsi="Calibri" w:cs="Times New Roman"/>
        </w:rPr>
        <w:t>tlaufend den ordnungsgemäßen Angebots</w:t>
      </w:r>
      <w:r w:rsidR="00342CCF" w:rsidRPr="006679EF">
        <w:rPr>
          <w:rFonts w:ascii="Calibri" w:eastAsia="Times New Roman" w:hAnsi="Calibri" w:cs="Times New Roman"/>
        </w:rPr>
        <w:t>verlauf</w:t>
      </w:r>
      <w:r w:rsidR="001843D3">
        <w:rPr>
          <w:rFonts w:ascii="Calibri" w:eastAsia="Times New Roman" w:hAnsi="Calibri" w:cs="Times New Roman"/>
        </w:rPr>
        <w:t>. Um die Zielstellung des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sicherzustellen, hat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der Auf</w:t>
      </w:r>
      <w:r w:rsidRPr="006679EF">
        <w:rPr>
          <w:rFonts w:ascii="Calibri" w:eastAsia="Times New Roman" w:hAnsi="Calibri" w:cs="Times New Roman"/>
        </w:rPr>
        <w:t>tragnehmende</w:t>
      </w:r>
      <w:r w:rsidR="00342CCF" w:rsidRPr="006679EF">
        <w:rPr>
          <w:rFonts w:ascii="Calibri" w:eastAsia="Times New Roman" w:hAnsi="Calibri" w:cs="Times New Roman"/>
        </w:rPr>
        <w:t xml:space="preserve"> der Auftraggeberin entsprechend der in der Leistungsbeschreibung genannten Form Bericht zu erstatten.</w:t>
      </w:r>
    </w:p>
    <w:p w14:paraId="50E74A2C" w14:textId="77777777" w:rsidR="00FC2AAD" w:rsidRPr="006679EF" w:rsidRDefault="00FC2AAD" w:rsidP="00FC2AAD">
      <w:pPr>
        <w:ind w:left="426"/>
        <w:contextualSpacing/>
        <w:jc w:val="both"/>
        <w:rPr>
          <w:rFonts w:ascii="Calibri" w:eastAsia="Times New Roman" w:hAnsi="Calibri" w:cs="Times New Roman"/>
        </w:rPr>
      </w:pPr>
    </w:p>
    <w:p w14:paraId="54156B93" w14:textId="23351741" w:rsidR="00342CCF" w:rsidRPr="006679E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informiert die Auftraggeberin zu den in der Leistungsbeschreibung genannten Terminen schriftlich über den </w:t>
      </w:r>
      <w:r w:rsidR="001843D3">
        <w:rPr>
          <w:rFonts w:ascii="Calibri" w:eastAsia="Times New Roman" w:hAnsi="Calibri" w:cs="Times New Roman"/>
        </w:rPr>
        <w:t>Angebots</w:t>
      </w:r>
      <w:r w:rsidR="00342CCF" w:rsidRPr="006679EF">
        <w:rPr>
          <w:rFonts w:ascii="Calibri" w:eastAsia="Times New Roman" w:hAnsi="Calibri" w:cs="Times New Roman"/>
        </w:rPr>
        <w:t xml:space="preserve">verlauf sowie die gewonnenen Erkenntnisse über die Teilnehmenden. </w:t>
      </w: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unverzüglich, wenn </w:t>
      </w:r>
      <w:r w:rsidRPr="006679EF">
        <w:rPr>
          <w:rFonts w:ascii="Calibri" w:eastAsia="Times New Roman" w:hAnsi="Calibri" w:cs="Times New Roman"/>
        </w:rPr>
        <w:t>sie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00342CCF" w:rsidRPr="006679EF">
        <w:rPr>
          <w:rFonts w:ascii="Calibri" w:eastAsia="Times New Roman" w:hAnsi="Calibri" w:cs="Times New Roman"/>
        </w:rPr>
        <w:t>er das Erreichen der Zielstellung für gefährdet hält.</w:t>
      </w:r>
    </w:p>
    <w:p w14:paraId="54CCCE54" w14:textId="77777777" w:rsidR="00FC2AAD" w:rsidRPr="006679EF" w:rsidRDefault="00FC2AAD" w:rsidP="00FC2AAD">
      <w:pPr>
        <w:ind w:left="426"/>
        <w:contextualSpacing/>
        <w:jc w:val="both"/>
        <w:rPr>
          <w:rFonts w:ascii="Calibri" w:eastAsia="Times New Roman" w:hAnsi="Calibri" w:cs="Times New Roman"/>
        </w:rPr>
      </w:pPr>
    </w:p>
    <w:p w14:paraId="501443E2" w14:textId="42214E15" w:rsidR="00342CCF" w:rsidRDefault="002628B6" w:rsidP="00196168">
      <w:pPr>
        <w:numPr>
          <w:ilvl w:val="0"/>
          <w:numId w:val="14"/>
        </w:numPr>
        <w:tabs>
          <w:tab w:val="num" w:pos="426"/>
        </w:tabs>
        <w:ind w:left="426" w:hanging="426"/>
        <w:contextualSpacing/>
        <w:jc w:val="both"/>
        <w:rPr>
          <w:rFonts w:ascii="Calibri" w:eastAsia="Times New Roman" w:hAnsi="Calibri" w:cs="Times New Roman"/>
        </w:rPr>
      </w:pPr>
      <w:r w:rsidRPr="006679EF">
        <w:rPr>
          <w:rFonts w:ascii="Calibri" w:eastAsia="Times New Roman" w:hAnsi="Calibri" w:cs="Times New Roman"/>
        </w:rPr>
        <w:t>Die</w:t>
      </w:r>
      <w:r w:rsidR="004F2301" w:rsidRPr="006679EF">
        <w:rPr>
          <w:rFonts w:ascii="Calibri" w:eastAsia="Times New Roman" w:hAnsi="Calibri" w:cs="Times New Roman"/>
        </w:rPr>
        <w:t xml:space="preserve"> </w:t>
      </w:r>
      <w:r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Der Auftragnehmende</w:t>
      </w:r>
      <w:r w:rsidR="00342CCF" w:rsidRPr="006679EF">
        <w:rPr>
          <w:rFonts w:ascii="Calibri" w:eastAsia="Times New Roman" w:hAnsi="Calibri" w:cs="Times New Roman"/>
        </w:rPr>
        <w:t xml:space="preserve"> unterrichtet die Auftraggeberin unverzügli</w:t>
      </w:r>
      <w:r w:rsidR="001843D3">
        <w:rPr>
          <w:rFonts w:ascii="Calibri" w:eastAsia="Times New Roman" w:hAnsi="Calibri" w:cs="Times New Roman"/>
        </w:rPr>
        <w:t xml:space="preserve">ch, wenn ein/e Teilnehmer/in </w:t>
      </w:r>
      <w:r w:rsidR="00D03ACC">
        <w:rPr>
          <w:rFonts w:ascii="Calibri" w:eastAsia="Times New Roman" w:hAnsi="Calibri" w:cs="Times New Roman"/>
        </w:rPr>
        <w:t>dem Angebot</w:t>
      </w:r>
      <w:r w:rsidR="00342CCF" w:rsidRPr="006679EF">
        <w:rPr>
          <w:rFonts w:ascii="Calibri" w:eastAsia="Times New Roman" w:hAnsi="Calibri" w:cs="Times New Roman"/>
        </w:rPr>
        <w:t xml:space="preserve"> ohne wichtigen Grund fernbleibt, begründete Anhaltspunkte für einen Abbruch vorliegen oder wegen häufiger Fehlzeiten das Erreichen der Zielstellung gefährdet erscheint.</w:t>
      </w:r>
    </w:p>
    <w:p w14:paraId="347D0700" w14:textId="77777777" w:rsidR="00A51B31" w:rsidRPr="006679EF" w:rsidRDefault="00A51B31" w:rsidP="00A51B31">
      <w:pPr>
        <w:contextualSpacing/>
        <w:jc w:val="both"/>
        <w:rPr>
          <w:rFonts w:ascii="Calibri" w:eastAsia="Times New Roman" w:hAnsi="Calibri" w:cs="Times New Roman"/>
        </w:rPr>
      </w:pPr>
    </w:p>
    <w:p w14:paraId="3B8252EF" w14:textId="5F7D979F" w:rsidR="00FC2AAD" w:rsidRDefault="005C28CB" w:rsidP="0022211F">
      <w:pPr>
        <w:numPr>
          <w:ilvl w:val="0"/>
          <w:numId w:val="14"/>
        </w:numPr>
        <w:tabs>
          <w:tab w:val="num" w:pos="426"/>
        </w:tabs>
        <w:ind w:left="426" w:hanging="426"/>
        <w:contextualSpacing/>
        <w:jc w:val="both"/>
        <w:rPr>
          <w:rFonts w:ascii="Calibri" w:eastAsia="Times New Roman" w:hAnsi="Calibri" w:cs="Times New Roman"/>
        </w:rPr>
      </w:pPr>
      <w:r w:rsidRPr="00D56078">
        <w:rPr>
          <w:rFonts w:ascii="Calibri" w:eastAsia="Times New Roman" w:hAnsi="Calibri" w:cs="Times New Roman"/>
        </w:rPr>
        <w:t>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D5998" w:rsidRPr="00D56078">
        <w:rPr>
          <w:rFonts w:ascii="Calibri" w:eastAsia="Times New Roman" w:hAnsi="Calibri" w:cs="Times New Roman"/>
        </w:rPr>
        <w:t xml:space="preserve"> </w:t>
      </w:r>
      <w:r w:rsidR="00342CCF" w:rsidRPr="00D56078">
        <w:rPr>
          <w:rFonts w:ascii="Calibri" w:eastAsia="Times New Roman" w:hAnsi="Calibri" w:cs="Times New Roman"/>
        </w:rPr>
        <w:t>führt fortlaufend eine Anwesenheitsliste, in der unentschuldigte und entschuldigte Fehlzeiten entspr</w:t>
      </w:r>
      <w:r w:rsidRPr="00D56078">
        <w:rPr>
          <w:rFonts w:ascii="Calibri" w:eastAsia="Times New Roman" w:hAnsi="Calibri" w:cs="Times New Roman"/>
        </w:rPr>
        <w:t>echend zu kennzeichnen sind. Die</w:t>
      </w:r>
      <w:r w:rsidR="004F2301" w:rsidRPr="00D56078">
        <w:rPr>
          <w:rFonts w:ascii="Calibri" w:eastAsia="Times New Roman" w:hAnsi="Calibri" w:cs="Times New Roman"/>
        </w:rPr>
        <w:t xml:space="preserve"> </w:t>
      </w:r>
      <w:r w:rsidRPr="00D56078">
        <w:rPr>
          <w:rFonts w:ascii="Calibri" w:eastAsia="Times New Roman" w:hAnsi="Calibri" w:cs="Times New Roman"/>
        </w:rPr>
        <w:t>/</w:t>
      </w:r>
      <w:r w:rsidR="004F2301" w:rsidRPr="00D56078">
        <w:rPr>
          <w:rFonts w:ascii="Calibri" w:eastAsia="Times New Roman" w:hAnsi="Calibri" w:cs="Times New Roman"/>
        </w:rPr>
        <w:t xml:space="preserve"> </w:t>
      </w:r>
      <w:r w:rsidRPr="00D56078">
        <w:rPr>
          <w:rFonts w:ascii="Calibri" w:eastAsia="Times New Roman" w:hAnsi="Calibri" w:cs="Times New Roman"/>
        </w:rPr>
        <w:t>Der Auftragnehmende</w:t>
      </w:r>
      <w:r w:rsidR="00342CCF" w:rsidRPr="00D56078">
        <w:rPr>
          <w:rFonts w:ascii="Calibri" w:eastAsia="Times New Roman" w:hAnsi="Calibri" w:cs="Times New Roman"/>
        </w:rPr>
        <w:t xml:space="preserve"> muss sich spätestens nach einem Tag unentschuldigten Fehlens eine</w:t>
      </w:r>
      <w:r w:rsidR="00B643E0" w:rsidRPr="00D56078">
        <w:rPr>
          <w:rFonts w:ascii="Calibri" w:eastAsia="Times New Roman" w:hAnsi="Calibri" w:cs="Times New Roman"/>
        </w:rPr>
        <w:t>s</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w:t>
      </w:r>
      <w:r w:rsidR="004F2301" w:rsidRPr="00D56078">
        <w:rPr>
          <w:rFonts w:ascii="Calibri" w:eastAsia="Times New Roman" w:hAnsi="Calibri" w:cs="Times New Roman"/>
        </w:rPr>
        <w:t xml:space="preserve"> </w:t>
      </w:r>
      <w:r w:rsidR="00342CCF" w:rsidRPr="00D56078">
        <w:rPr>
          <w:rFonts w:ascii="Calibri" w:eastAsia="Times New Roman" w:hAnsi="Calibri" w:cs="Times New Roman"/>
        </w:rPr>
        <w:t>eine</w:t>
      </w:r>
      <w:r w:rsidR="00B643E0" w:rsidRPr="00D56078">
        <w:rPr>
          <w:rFonts w:ascii="Calibri" w:eastAsia="Times New Roman" w:hAnsi="Calibri" w:cs="Times New Roman"/>
        </w:rPr>
        <w:t>r</w:t>
      </w:r>
      <w:r w:rsidR="00342CCF" w:rsidRPr="00D56078">
        <w:rPr>
          <w:rFonts w:ascii="Calibri" w:eastAsia="Times New Roman" w:hAnsi="Calibri" w:cs="Times New Roman"/>
        </w:rPr>
        <w:t xml:space="preserve"> Teilnehmenden mit diesem</w:t>
      </w:r>
      <w:r w:rsidR="00B643E0" w:rsidRPr="00D56078">
        <w:rPr>
          <w:rFonts w:ascii="Calibri" w:eastAsia="Times New Roman" w:hAnsi="Calibri" w:cs="Times New Roman"/>
        </w:rPr>
        <w:t>/dieser</w:t>
      </w:r>
      <w:r w:rsidR="00342CCF" w:rsidRPr="00D56078">
        <w:rPr>
          <w:rFonts w:ascii="Calibri" w:eastAsia="Times New Roman" w:hAnsi="Calibri" w:cs="Times New Roman"/>
        </w:rPr>
        <w:t xml:space="preserve"> in Verbindung setzen. </w:t>
      </w:r>
      <w:r w:rsidR="006F38B7">
        <w:rPr>
          <w:rFonts w:ascii="Calibri" w:eastAsia="Times New Roman" w:hAnsi="Calibri" w:cs="Times New Roman"/>
        </w:rPr>
        <w:t xml:space="preserve">Die entschuldigten und unentschuldigten Fehlzeiten der Teilnehmenden sind in den teilnehmerbezogenen Berichten zu dokumentieren. </w:t>
      </w:r>
    </w:p>
    <w:p w14:paraId="11B45CB0" w14:textId="77777777" w:rsidR="00D56078" w:rsidRPr="00D56078" w:rsidRDefault="00D56078" w:rsidP="00D56078">
      <w:pPr>
        <w:contextualSpacing/>
        <w:jc w:val="both"/>
        <w:rPr>
          <w:rFonts w:ascii="Calibri" w:eastAsia="Times New Roman" w:hAnsi="Calibri" w:cs="Times New Roman"/>
        </w:rPr>
      </w:pPr>
    </w:p>
    <w:p w14:paraId="4F5498D0" w14:textId="77777777" w:rsidR="00342CCF" w:rsidRPr="006679EF" w:rsidRDefault="00342CCF" w:rsidP="00735573">
      <w:pPr>
        <w:numPr>
          <w:ilvl w:val="0"/>
          <w:numId w:val="14"/>
        </w:numPr>
        <w:tabs>
          <w:tab w:val="num" w:pos="426"/>
        </w:tabs>
        <w:spacing w:after="120"/>
        <w:ind w:left="426" w:hanging="426"/>
        <w:contextualSpacing/>
        <w:jc w:val="both"/>
        <w:rPr>
          <w:rFonts w:ascii="Calibri" w:eastAsia="Times New Roman" w:hAnsi="Calibri" w:cs="Times New Roman"/>
        </w:rPr>
      </w:pPr>
      <w:r w:rsidRPr="006679EF">
        <w:rPr>
          <w:rFonts w:ascii="Calibri" w:eastAsia="Times New Roman" w:hAnsi="Calibri" w:cs="Times New Roman"/>
        </w:rPr>
        <w:t>Insbesondere folgende Sachverhalte sind vo</w:t>
      </w:r>
      <w:r w:rsidR="00B643E0" w:rsidRPr="006679EF">
        <w:rPr>
          <w:rFonts w:ascii="Calibri" w:eastAsia="Times New Roman" w:hAnsi="Calibri" w:cs="Times New Roman"/>
        </w:rPr>
        <w:t xml:space="preserve">n </w:t>
      </w:r>
      <w:r w:rsidR="00634FD5" w:rsidRPr="006679EF">
        <w:rPr>
          <w:rFonts w:ascii="Calibri" w:eastAsia="Times New Roman" w:hAnsi="Calibri" w:cs="Times New Roman"/>
        </w:rPr>
        <w:t>der</w:t>
      </w:r>
      <w:r w:rsidR="004F2301" w:rsidRPr="006679EF">
        <w:rPr>
          <w:rFonts w:ascii="Calibri" w:eastAsia="Times New Roman" w:hAnsi="Calibri" w:cs="Times New Roman"/>
        </w:rPr>
        <w:t xml:space="preserve"> </w:t>
      </w:r>
      <w:r w:rsidR="00634FD5" w:rsidRPr="006679EF">
        <w:rPr>
          <w:rFonts w:ascii="Calibri" w:eastAsia="Times New Roman" w:hAnsi="Calibri" w:cs="Times New Roman"/>
        </w:rPr>
        <w:t>/</w:t>
      </w:r>
      <w:r w:rsidR="004F2301" w:rsidRPr="006679EF">
        <w:rPr>
          <w:rFonts w:ascii="Calibri" w:eastAsia="Times New Roman" w:hAnsi="Calibri" w:cs="Times New Roman"/>
        </w:rPr>
        <w:t xml:space="preserve"> </w:t>
      </w:r>
      <w:r w:rsidR="00B643E0" w:rsidRPr="006679EF">
        <w:rPr>
          <w:rFonts w:ascii="Calibri" w:eastAsia="Times New Roman" w:hAnsi="Calibri" w:cs="Times New Roman"/>
        </w:rPr>
        <w:t>de</w:t>
      </w:r>
      <w:r w:rsidR="00634FD5" w:rsidRPr="006679EF">
        <w:rPr>
          <w:rFonts w:ascii="Calibri" w:eastAsia="Times New Roman" w:hAnsi="Calibri" w:cs="Times New Roman"/>
        </w:rPr>
        <w:t>m Auftragnehmenden</w:t>
      </w:r>
      <w:r w:rsidRPr="006679EF">
        <w:rPr>
          <w:rFonts w:ascii="Calibri" w:eastAsia="Times New Roman" w:hAnsi="Calibri" w:cs="Times New Roman"/>
        </w:rPr>
        <w:t xml:space="preserve"> als wichtiger Grund für die Abwesenheit anzuerkennen:</w:t>
      </w:r>
    </w:p>
    <w:p w14:paraId="7B774B56"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nachgewiesene Krankheit (mit dem ersten Tag durch Arbeitsunfähigkeitsbescheinigung </w:t>
      </w:r>
      <w:r w:rsidR="0046575C" w:rsidRPr="006679EF">
        <w:rPr>
          <w:rFonts w:ascii="Calibri" w:eastAsia="Times New Roman" w:hAnsi="Calibri" w:cs="Times New Roman"/>
        </w:rPr>
        <w:t>einer Ärztin</w:t>
      </w:r>
      <w:r w:rsidR="004F2301" w:rsidRPr="006679EF">
        <w:rPr>
          <w:rFonts w:ascii="Calibri" w:eastAsia="Times New Roman" w:hAnsi="Calibri" w:cs="Times New Roman"/>
        </w:rPr>
        <w:t xml:space="preserve"> </w:t>
      </w:r>
      <w:r w:rsidR="0046575C" w:rsidRPr="006679EF">
        <w:rPr>
          <w:rFonts w:ascii="Calibri" w:eastAsia="Times New Roman" w:hAnsi="Calibri" w:cs="Times New Roman"/>
        </w:rPr>
        <w:t>/</w:t>
      </w:r>
      <w:r w:rsidR="004F2301" w:rsidRPr="006679EF">
        <w:rPr>
          <w:rFonts w:ascii="Calibri" w:eastAsia="Times New Roman" w:hAnsi="Calibri" w:cs="Times New Roman"/>
        </w:rPr>
        <w:t xml:space="preserve"> </w:t>
      </w:r>
      <w:r w:rsidRPr="006679EF">
        <w:rPr>
          <w:rFonts w:ascii="Calibri" w:eastAsia="Times New Roman" w:hAnsi="Calibri" w:cs="Times New Roman"/>
        </w:rPr>
        <w:t>eines Arztes),</w:t>
      </w:r>
    </w:p>
    <w:p w14:paraId="2A92120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Umzug, bis höchstens einen Kalendertag (mit geeignetem Nachweis),</w:t>
      </w:r>
    </w:p>
    <w:p w14:paraId="40CABD69"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Eheschließung de</w:t>
      </w:r>
      <w:r w:rsidR="00B643E0" w:rsidRPr="006679EF">
        <w:rPr>
          <w:rFonts w:ascii="Calibri" w:eastAsia="Times New Roman" w:hAnsi="Calibri" w:cs="Times New Roman"/>
        </w:rPr>
        <w:t>s</w:t>
      </w:r>
      <w:r w:rsidR="009C4FBB" w:rsidRPr="006679EF">
        <w:rPr>
          <w:rFonts w:ascii="Calibri" w:eastAsia="Times New Roman" w:hAnsi="Calibri" w:cs="Times New Roman"/>
        </w:rPr>
        <w:t xml:space="preserve"> </w:t>
      </w:r>
      <w:r w:rsidRPr="006679EF">
        <w:rPr>
          <w:rFonts w:ascii="Calibri" w:eastAsia="Times New Roman" w:hAnsi="Calibri" w:cs="Times New Roman"/>
        </w:rPr>
        <w:t>/</w:t>
      </w:r>
      <w:r w:rsidR="009C4FBB" w:rsidRPr="006679EF">
        <w:rPr>
          <w:rFonts w:ascii="Calibri" w:eastAsia="Times New Roman" w:hAnsi="Calibri" w:cs="Times New Roman"/>
        </w:rPr>
        <w:t xml:space="preserve"> </w:t>
      </w:r>
      <w:r w:rsidRPr="006679EF">
        <w:rPr>
          <w:rFonts w:ascii="Calibri" w:eastAsia="Times New Roman" w:hAnsi="Calibri" w:cs="Times New Roman"/>
        </w:rPr>
        <w:t>de</w:t>
      </w:r>
      <w:r w:rsidR="00B643E0" w:rsidRPr="006679EF">
        <w:rPr>
          <w:rFonts w:ascii="Calibri" w:eastAsia="Times New Roman" w:hAnsi="Calibri" w:cs="Times New Roman"/>
        </w:rPr>
        <w:t>r</w:t>
      </w:r>
      <w:r w:rsidRPr="006679EF">
        <w:rPr>
          <w:rFonts w:ascii="Calibri" w:eastAsia="Times New Roman" w:hAnsi="Calibri" w:cs="Times New Roman"/>
        </w:rPr>
        <w:t xml:space="preserve"> Teilnehmenden, bis höchstens einen Kalendertag (mit geeignetem Nachweis),</w:t>
      </w:r>
    </w:p>
    <w:p w14:paraId="3CD12C54" w14:textId="77777777" w:rsidR="00342CCF" w:rsidRPr="006679EF" w:rsidRDefault="00342CCF" w:rsidP="00735573">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 xml:space="preserve">Erkrankung eines zu betreuenden Kindes (durch Arbeitsunfähigkeitsbescheinigung </w:t>
      </w:r>
      <w:r w:rsidR="004F2301" w:rsidRPr="006679EF">
        <w:rPr>
          <w:rFonts w:ascii="Calibri" w:eastAsia="Times New Roman" w:hAnsi="Calibri" w:cs="Times New Roman"/>
        </w:rPr>
        <w:t xml:space="preserve">einer Ärztin / </w:t>
      </w:r>
      <w:r w:rsidRPr="006679EF">
        <w:rPr>
          <w:rFonts w:ascii="Calibri" w:eastAsia="Times New Roman" w:hAnsi="Calibri" w:cs="Times New Roman"/>
        </w:rPr>
        <w:t>eines Arztes),</w:t>
      </w:r>
    </w:p>
    <w:p w14:paraId="3F9E5B6C"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Ableben</w:t>
      </w:r>
      <w:r w:rsidR="004F2301" w:rsidRPr="006679EF">
        <w:rPr>
          <w:rFonts w:ascii="Calibri" w:eastAsia="Times New Roman" w:hAnsi="Calibri" w:cs="Times New Roman"/>
        </w:rPr>
        <w:t xml:space="preserve"> einer / </w:t>
      </w:r>
      <w:r w:rsidRPr="006679EF">
        <w:rPr>
          <w:rFonts w:ascii="Calibri" w:eastAsia="Times New Roman" w:hAnsi="Calibri" w:cs="Times New Roman"/>
        </w:rPr>
        <w:t>eines Verwandten ersten Grades (mit geeignetem Nachweis),</w:t>
      </w:r>
    </w:p>
    <w:p w14:paraId="39260DF5" w14:textId="77777777" w:rsidR="00342CCF" w:rsidRPr="006679E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Wahrnehmung amtlicher, polizeilicher oder gerichtlicher Termine (mit geeignetem</w:t>
      </w:r>
      <w:r w:rsidR="00F94352" w:rsidRPr="006679EF">
        <w:rPr>
          <w:rFonts w:ascii="Calibri" w:eastAsia="Times New Roman" w:hAnsi="Calibri" w:cs="Times New Roman"/>
        </w:rPr>
        <w:t xml:space="preserve"> </w:t>
      </w:r>
      <w:r w:rsidRPr="006679EF">
        <w:rPr>
          <w:rFonts w:ascii="Calibri" w:eastAsia="Times New Roman" w:hAnsi="Calibri" w:cs="Times New Roman"/>
        </w:rPr>
        <w:t>Nachweis),</w:t>
      </w:r>
    </w:p>
    <w:p w14:paraId="03F2540A" w14:textId="77777777" w:rsidR="00342CCF" w:rsidRDefault="00342CCF" w:rsidP="00A51B31">
      <w:pPr>
        <w:numPr>
          <w:ilvl w:val="0"/>
          <w:numId w:val="2"/>
        </w:numPr>
        <w:tabs>
          <w:tab w:val="num" w:pos="709"/>
        </w:tabs>
        <w:spacing w:after="120"/>
        <w:ind w:left="709" w:hanging="284"/>
        <w:contextualSpacing/>
        <w:jc w:val="both"/>
        <w:rPr>
          <w:rFonts w:ascii="Calibri" w:eastAsia="Times New Roman" w:hAnsi="Calibri" w:cs="Times New Roman"/>
        </w:rPr>
      </w:pPr>
      <w:r w:rsidRPr="006679EF">
        <w:rPr>
          <w:rFonts w:ascii="Calibri" w:eastAsia="Times New Roman" w:hAnsi="Calibri" w:cs="Times New Roman"/>
        </w:rPr>
        <w:t>Ausübung öffentlicher Ehrenämter und Teilnahme z. B. an Einsätzen oder Ausbildungskursen im Rahmen des Gesetzes über die Erweiterung des Katastrophenschutzes oder Teilnahme an Feuerwehreinsätzen (mit geeignetem Nachweis).</w:t>
      </w:r>
    </w:p>
    <w:p w14:paraId="028EA38E" w14:textId="77777777" w:rsidR="00A51B31" w:rsidRPr="006679EF" w:rsidRDefault="00A51B31" w:rsidP="00A51B31">
      <w:pPr>
        <w:spacing w:after="120"/>
        <w:ind w:left="709"/>
        <w:contextualSpacing/>
        <w:jc w:val="both"/>
        <w:rPr>
          <w:rFonts w:ascii="Calibri" w:eastAsia="Times New Roman" w:hAnsi="Calibri" w:cs="Times New Roman"/>
        </w:rPr>
      </w:pPr>
    </w:p>
    <w:p w14:paraId="35254099" w14:textId="0CDF7CE8" w:rsidR="001A39C6" w:rsidRDefault="00342CCF" w:rsidP="00CC0530">
      <w:pPr>
        <w:numPr>
          <w:ilvl w:val="0"/>
          <w:numId w:val="14"/>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Über den Aussc</w:t>
      </w:r>
      <w:r w:rsidR="000B175E" w:rsidRPr="006679EF">
        <w:rPr>
          <w:rFonts w:ascii="Calibri" w:eastAsia="Times New Roman" w:hAnsi="Calibri" w:cs="Times New Roman"/>
        </w:rPr>
        <w:t>hluss einzelner Teilnehmender</w:t>
      </w:r>
      <w:r w:rsidR="001843D3">
        <w:rPr>
          <w:rFonts w:ascii="Calibri" w:eastAsia="Times New Roman" w:hAnsi="Calibri" w:cs="Times New Roman"/>
        </w:rPr>
        <w:t xml:space="preserve"> aus dem</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entscheidet ausschließlich die Auftraggeberin nach Rücksprache mit </w:t>
      </w:r>
      <w:r w:rsidR="004071A7" w:rsidRPr="006679EF">
        <w:rPr>
          <w:rFonts w:ascii="Calibri" w:eastAsia="Times New Roman" w:hAnsi="Calibri" w:cs="Times New Roman"/>
        </w:rPr>
        <w:t>der / dem Auftragnehmenden</w:t>
      </w:r>
      <w:r w:rsidRPr="006679EF">
        <w:rPr>
          <w:rFonts w:ascii="Calibri" w:eastAsia="Times New Roman" w:hAnsi="Calibri" w:cs="Times New Roman"/>
        </w:rPr>
        <w:t>. Dies gilt auch für Teilnehmende, die durch ihr Verhalten den Erfolg de</w:t>
      </w:r>
      <w:r w:rsidR="001843D3">
        <w:rPr>
          <w:rFonts w:ascii="Calibri" w:eastAsia="Times New Roman" w:hAnsi="Calibri" w:cs="Times New Roman"/>
        </w:rPr>
        <w:t>s</w:t>
      </w:r>
      <w:r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gefährden oder deren Ablauf nachhaltig stören.</w:t>
      </w:r>
    </w:p>
    <w:p w14:paraId="19110BEF" w14:textId="77777777" w:rsidR="004E517C" w:rsidRDefault="004E517C" w:rsidP="005853D8">
      <w:pPr>
        <w:jc w:val="both"/>
        <w:rPr>
          <w:rFonts w:ascii="Calibri" w:eastAsia="Times New Roman" w:hAnsi="Calibri" w:cs="Times New Roman"/>
        </w:rPr>
      </w:pPr>
    </w:p>
    <w:p w14:paraId="414B013A" w14:textId="2FA5B594" w:rsidR="00342CCF" w:rsidRPr="00227998" w:rsidRDefault="001206F2" w:rsidP="00342CCF">
      <w:pPr>
        <w:jc w:val="both"/>
        <w:rPr>
          <w:rFonts w:ascii="Calibri" w:eastAsia="Times New Roman" w:hAnsi="Calibri" w:cs="Times New Roman"/>
        </w:rPr>
      </w:pPr>
      <w:r w:rsidRPr="00227998">
        <w:rPr>
          <w:rFonts w:ascii="Calibri" w:eastAsia="Times New Roman" w:hAnsi="Calibri" w:cs="Times New Roman"/>
          <w:b/>
        </w:rPr>
        <w:t xml:space="preserve">§ </w:t>
      </w:r>
      <w:r w:rsidR="00342CCF" w:rsidRPr="00227998">
        <w:rPr>
          <w:rFonts w:ascii="Calibri" w:eastAsia="Times New Roman" w:hAnsi="Calibri" w:cs="Times New Roman"/>
          <w:b/>
        </w:rPr>
        <w:t>6</w:t>
      </w:r>
      <w:r w:rsidR="00342CCF" w:rsidRPr="00227998">
        <w:rPr>
          <w:rFonts w:ascii="Calibri" w:eastAsia="Times New Roman" w:hAnsi="Calibri" w:cs="Times New Roman"/>
          <w:b/>
        </w:rPr>
        <w:tab/>
        <w:t>Haftung und U</w:t>
      </w:r>
      <w:r w:rsidR="000B175E" w:rsidRPr="00227998">
        <w:rPr>
          <w:rFonts w:ascii="Calibri" w:eastAsia="Times New Roman" w:hAnsi="Calibri" w:cs="Times New Roman"/>
          <w:b/>
        </w:rPr>
        <w:t>nfallversicherung der Teilnehmenden</w:t>
      </w:r>
    </w:p>
    <w:p w14:paraId="757AF5B1"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 xml:space="preserve">Die Auftraggeberin übernimmt keine Haftung für Sach- und Personenschäden. </w:t>
      </w:r>
    </w:p>
    <w:p w14:paraId="09308F86" w14:textId="77777777"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w:t>
      </w:r>
      <w:r w:rsidR="000B175E" w:rsidRPr="006679EF">
        <w:rPr>
          <w:rFonts w:ascii="Calibri" w:eastAsia="Times New Roman" w:hAnsi="Calibri" w:cs="Times New Roman"/>
        </w:rPr>
        <w:t>ie / Der Auftragnehmende</w:t>
      </w:r>
      <w:r w:rsidR="00B643E0" w:rsidRPr="006679EF">
        <w:rPr>
          <w:rFonts w:ascii="Calibri" w:eastAsia="Times New Roman" w:hAnsi="Calibri" w:cs="Times New Roman"/>
        </w:rPr>
        <w:t xml:space="preserve"> </w:t>
      </w:r>
      <w:r w:rsidRPr="006679EF">
        <w:rPr>
          <w:rFonts w:ascii="Calibri" w:eastAsia="Times New Roman" w:hAnsi="Calibri" w:cs="Times New Roman"/>
        </w:rPr>
        <w:t>hat die Einhaltung der Schutzbestimmungen, z.B. Arbeitsschutzgesetz, zu überwachen. Verstöße sind der Auftraggeberin mitzuteilen und vo</w:t>
      </w:r>
      <w:r w:rsidR="00AC2B38" w:rsidRPr="006679EF">
        <w:rPr>
          <w:rFonts w:ascii="Calibri" w:eastAsia="Times New Roman" w:hAnsi="Calibri" w:cs="Times New Roman"/>
        </w:rPr>
        <w:t xml:space="preserve">n </w:t>
      </w:r>
      <w:r w:rsidR="000B175E" w:rsidRPr="006679EF">
        <w:rPr>
          <w:rFonts w:ascii="Calibri" w:eastAsia="Times New Roman" w:hAnsi="Calibri" w:cs="Times New Roman"/>
        </w:rPr>
        <w:t xml:space="preserve">der / </w:t>
      </w:r>
      <w:r w:rsidR="00AC2B38" w:rsidRPr="006679EF">
        <w:rPr>
          <w:rFonts w:ascii="Calibri" w:eastAsia="Times New Roman" w:hAnsi="Calibri" w:cs="Times New Roman"/>
        </w:rPr>
        <w:t>de</w:t>
      </w:r>
      <w:r w:rsidR="000B175E" w:rsidRPr="006679EF">
        <w:rPr>
          <w:rFonts w:ascii="Calibri" w:eastAsia="Times New Roman" w:hAnsi="Calibri" w:cs="Times New Roman"/>
        </w:rPr>
        <w:t>m Auftragnehmenden</w:t>
      </w:r>
      <w:r w:rsidRPr="006679EF">
        <w:rPr>
          <w:rFonts w:ascii="Calibri" w:eastAsia="Times New Roman" w:hAnsi="Calibri" w:cs="Times New Roman"/>
        </w:rPr>
        <w:t xml:space="preserve"> unverzüglich abzustellen. Ein Nachweis hierüber ist vorzulegen.</w:t>
      </w:r>
    </w:p>
    <w:p w14:paraId="26FEC3D9" w14:textId="1CE38D9F" w:rsidR="00342CCF" w:rsidRPr="006679EF" w:rsidRDefault="000B175E"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stellt die Auftraggeberin von etwaigen Schadensansprüchen jeder Art frei, die im Zusammenhang mit der Beauftragung und Durchführung dieses Vertrages von </w:t>
      </w:r>
      <w:r w:rsidR="001843D3">
        <w:rPr>
          <w:rFonts w:ascii="Calibri" w:eastAsia="Times New Roman" w:hAnsi="Calibri" w:cs="Times New Roman"/>
        </w:rPr>
        <w:t>Angebots</w:t>
      </w:r>
      <w:r w:rsidR="00342CCF" w:rsidRPr="006679EF">
        <w:rPr>
          <w:rFonts w:ascii="Calibri" w:eastAsia="Times New Roman" w:hAnsi="Calibri" w:cs="Times New Roman"/>
        </w:rPr>
        <w:t>teilnehmenden oder sonstigen Dritten gegen die Auftraggeberin geltend gemacht werden.</w:t>
      </w:r>
    </w:p>
    <w:p w14:paraId="16AC3034" w14:textId="5189AB86" w:rsidR="00342CCF" w:rsidRPr="006679EF" w:rsidRDefault="00342CCF" w:rsidP="00342CCF">
      <w:pPr>
        <w:numPr>
          <w:ilvl w:val="0"/>
          <w:numId w:val="5"/>
        </w:numPr>
        <w:tabs>
          <w:tab w:val="num" w:pos="153"/>
        </w:tabs>
        <w:ind w:left="360"/>
        <w:jc w:val="both"/>
        <w:rPr>
          <w:rFonts w:ascii="Calibri" w:eastAsia="Times New Roman" w:hAnsi="Calibri" w:cs="Times New Roman"/>
        </w:rPr>
      </w:pPr>
      <w:r w:rsidRPr="006679EF">
        <w:rPr>
          <w:rFonts w:ascii="Calibri" w:eastAsia="Times New Roman" w:hAnsi="Calibri" w:cs="Times New Roman"/>
        </w:rPr>
        <w:t>Die Anmeldung der Teilnehmenden zur Unfallversicherung sowie die Abrechnung der Beiträge erfolgt durch</w:t>
      </w:r>
      <w:r w:rsidR="000B175E" w:rsidRPr="006679EF">
        <w:rPr>
          <w:rFonts w:ascii="Calibri" w:eastAsia="Times New Roman" w:hAnsi="Calibri" w:cs="Times New Roman"/>
        </w:rPr>
        <w:t xml:space="preserve"> die / </w:t>
      </w:r>
      <w:proofErr w:type="gramStart"/>
      <w:r w:rsidR="000B175E" w:rsidRPr="006679EF">
        <w:rPr>
          <w:rFonts w:ascii="Calibri" w:eastAsia="Times New Roman" w:hAnsi="Calibri" w:cs="Times New Roman"/>
        </w:rPr>
        <w:t>den Auftragnehmende</w:t>
      </w:r>
      <w:proofErr w:type="gramEnd"/>
      <w:r w:rsidR="000B175E" w:rsidRPr="006679EF">
        <w:rPr>
          <w:rFonts w:ascii="Calibri" w:eastAsia="Times New Roman" w:hAnsi="Calibri" w:cs="Times New Roman"/>
        </w:rPr>
        <w:t>/n</w:t>
      </w:r>
      <w:r w:rsidRPr="006679EF">
        <w:rPr>
          <w:rFonts w:ascii="Calibri" w:eastAsia="Times New Roman" w:hAnsi="Calibri" w:cs="Times New Roman"/>
        </w:rPr>
        <w:t>. Es gelten die Vorschriften des Sozialgesetzbuches Siebtes Buch (SGB VII). Zuständig für die Unfal</w:t>
      </w:r>
      <w:r w:rsidR="001843D3">
        <w:rPr>
          <w:rFonts w:ascii="Calibri" w:eastAsia="Times New Roman" w:hAnsi="Calibri" w:cs="Times New Roman"/>
        </w:rPr>
        <w:t>lversicherung während des</w:t>
      </w:r>
      <w:r w:rsidR="003D5998" w:rsidRPr="006679EF">
        <w:rPr>
          <w:rFonts w:ascii="Calibri" w:eastAsia="Times New Roman" w:hAnsi="Calibri" w:cs="Times New Roman"/>
        </w:rPr>
        <w:t xml:space="preserve"> </w:t>
      </w:r>
      <w:r w:rsidR="001843D3">
        <w:rPr>
          <w:rFonts w:ascii="Calibri" w:eastAsia="Times New Roman" w:hAnsi="Calibri" w:cs="Times New Roman"/>
        </w:rPr>
        <w:t>Angebotes</w:t>
      </w:r>
      <w:r w:rsidRPr="006679EF">
        <w:rPr>
          <w:rFonts w:ascii="Calibri" w:eastAsia="Times New Roman" w:hAnsi="Calibri" w:cs="Times New Roman"/>
        </w:rPr>
        <w:t xml:space="preserve"> ist der für </w:t>
      </w:r>
      <w:r w:rsidR="000B175E" w:rsidRPr="006679EF">
        <w:rPr>
          <w:rFonts w:ascii="Calibri" w:eastAsia="Times New Roman" w:hAnsi="Calibri" w:cs="Times New Roman"/>
        </w:rPr>
        <w:t xml:space="preserve">die / </w:t>
      </w:r>
      <w:proofErr w:type="gramStart"/>
      <w:r w:rsidR="000B175E" w:rsidRPr="006679EF">
        <w:rPr>
          <w:rFonts w:ascii="Calibri" w:eastAsia="Times New Roman" w:hAnsi="Calibri" w:cs="Times New Roman"/>
        </w:rPr>
        <w:t>den Auftragnehmende</w:t>
      </w:r>
      <w:proofErr w:type="gramEnd"/>
      <w:r w:rsidR="000B175E" w:rsidRPr="006679EF">
        <w:rPr>
          <w:rFonts w:ascii="Calibri" w:eastAsia="Times New Roman" w:hAnsi="Calibri" w:cs="Times New Roman"/>
        </w:rPr>
        <w:t>/n</w:t>
      </w:r>
      <w:r w:rsidRPr="006679EF">
        <w:rPr>
          <w:rFonts w:ascii="Calibri" w:eastAsia="Times New Roman" w:hAnsi="Calibri" w:cs="Times New Roman"/>
        </w:rPr>
        <w:t xml:space="preserve"> zuständige Unfallversicherungsträger.</w:t>
      </w:r>
    </w:p>
    <w:p w14:paraId="66C20298" w14:textId="77777777" w:rsidR="006A7E0D" w:rsidRPr="006679EF" w:rsidRDefault="006A7E0D" w:rsidP="006A7E0D">
      <w:pPr>
        <w:ind w:left="360"/>
        <w:jc w:val="both"/>
        <w:rPr>
          <w:rFonts w:ascii="Calibri" w:eastAsia="Times New Roman" w:hAnsi="Calibri" w:cs="Times New Roman"/>
        </w:rPr>
      </w:pPr>
    </w:p>
    <w:p w14:paraId="3BEA7AE7" w14:textId="6964A48C" w:rsidR="00342CCF" w:rsidRPr="006679EF" w:rsidRDefault="00342CCF" w:rsidP="00342CCF">
      <w:pPr>
        <w:tabs>
          <w:tab w:val="left" w:pos="567"/>
        </w:tabs>
        <w:jc w:val="both"/>
        <w:rPr>
          <w:rFonts w:ascii="Calibri" w:eastAsia="Times New Roman" w:hAnsi="Calibri" w:cs="Times New Roman"/>
          <w:b/>
          <w:bCs/>
          <w:iCs/>
        </w:rPr>
      </w:pPr>
      <w:r w:rsidRPr="006679EF">
        <w:rPr>
          <w:rFonts w:ascii="Calibri" w:eastAsia="Times New Roman" w:hAnsi="Calibri" w:cs="Times New Roman"/>
          <w:b/>
          <w:bCs/>
          <w:iCs/>
        </w:rPr>
        <w:t>§ 7</w:t>
      </w:r>
      <w:r w:rsidRPr="006679EF">
        <w:rPr>
          <w:rFonts w:ascii="Calibri" w:eastAsia="Times New Roman" w:hAnsi="Calibri" w:cs="Times New Roman"/>
          <w:b/>
          <w:bCs/>
          <w:iCs/>
        </w:rPr>
        <w:tab/>
      </w:r>
      <w:r w:rsidR="001843D3">
        <w:rPr>
          <w:rFonts w:ascii="Calibri" w:eastAsia="Times New Roman" w:hAnsi="Calibri" w:cs="Times New Roman"/>
          <w:b/>
        </w:rPr>
        <w:t>Angebots</w:t>
      </w:r>
      <w:r w:rsidRPr="006679EF">
        <w:rPr>
          <w:rFonts w:ascii="Calibri" w:eastAsia="Times New Roman" w:hAnsi="Calibri" w:cs="Times New Roman"/>
          <w:b/>
        </w:rPr>
        <w:t>vergütung</w:t>
      </w:r>
      <w:r w:rsidR="0000683E" w:rsidRPr="006679EF">
        <w:rPr>
          <w:rFonts w:ascii="Calibri" w:eastAsia="Times New Roman" w:hAnsi="Calibri" w:cs="Times New Roman"/>
          <w:b/>
          <w:bCs/>
          <w:iCs/>
        </w:rPr>
        <w:t xml:space="preserve"> / </w:t>
      </w:r>
      <w:r w:rsidRPr="006679EF">
        <w:rPr>
          <w:rFonts w:ascii="Calibri" w:eastAsia="Times New Roman" w:hAnsi="Calibri" w:cs="Times New Roman"/>
          <w:b/>
          <w:bCs/>
          <w:iCs/>
        </w:rPr>
        <w:t>Abrechnungsmodalitäten</w:t>
      </w:r>
    </w:p>
    <w:p w14:paraId="2D79C929" w14:textId="03E5DEB9" w:rsidR="00F00A38" w:rsidRPr="006679EF" w:rsidRDefault="001F27C8" w:rsidP="001F27C8">
      <w:pPr>
        <w:numPr>
          <w:ilvl w:val="0"/>
          <w:numId w:val="8"/>
        </w:numPr>
        <w:tabs>
          <w:tab w:val="clear" w:pos="720"/>
          <w:tab w:val="num" w:pos="-141"/>
          <w:tab w:val="num" w:pos="928"/>
        </w:tabs>
        <w:spacing w:line="23" w:lineRule="atLeast"/>
        <w:ind w:left="426" w:right="1" w:hanging="426"/>
        <w:jc w:val="both"/>
        <w:rPr>
          <w:rFonts w:ascii="Calibri" w:hAnsi="Calibri"/>
          <w:spacing w:val="-4"/>
          <w:w w:val="105"/>
        </w:rPr>
      </w:pPr>
      <w:r w:rsidRPr="006679EF">
        <w:rPr>
          <w:rFonts w:ascii="Calibri" w:hAnsi="Calibri"/>
        </w:rPr>
        <w:t xml:space="preserve">Die Vergütung </w:t>
      </w:r>
      <w:r w:rsidR="00676803" w:rsidRPr="006679EF">
        <w:rPr>
          <w:rFonts w:ascii="Calibri" w:hAnsi="Calibri"/>
        </w:rPr>
        <w:t>der / des Auftragnehmenden</w:t>
      </w:r>
      <w:r w:rsidRPr="006679EF">
        <w:rPr>
          <w:rFonts w:ascii="Calibri" w:hAnsi="Calibri"/>
        </w:rPr>
        <w:t xml:space="preserve"> </w:t>
      </w:r>
      <w:r w:rsidR="00F00A38" w:rsidRPr="006679EF">
        <w:rPr>
          <w:rFonts w:ascii="Calibri" w:hAnsi="Calibri"/>
        </w:rPr>
        <w:t>erfolgt nach der</w:t>
      </w:r>
      <w:r w:rsidR="00F00A38" w:rsidRPr="00F26E85">
        <w:rPr>
          <w:rFonts w:ascii="Calibri" w:hAnsi="Calibri"/>
        </w:rPr>
        <w:t xml:space="preserve"> im </w:t>
      </w:r>
      <w:r w:rsidR="00F63148" w:rsidRPr="00F26E85">
        <w:rPr>
          <w:rFonts w:ascii="Calibri" w:hAnsi="Calibri"/>
        </w:rPr>
        <w:t>L</w:t>
      </w:r>
      <w:r w:rsidR="00F00A38" w:rsidRPr="00F26E85">
        <w:rPr>
          <w:rFonts w:ascii="Calibri" w:hAnsi="Calibri"/>
        </w:rPr>
        <w:t>e</w:t>
      </w:r>
      <w:r w:rsidR="00F00A38" w:rsidRPr="006679EF">
        <w:rPr>
          <w:rFonts w:ascii="Calibri" w:hAnsi="Calibri"/>
        </w:rPr>
        <w:t>istungsverzeichnis aufgeführten Regelung.</w:t>
      </w:r>
    </w:p>
    <w:p w14:paraId="3426EA2F" w14:textId="77777777" w:rsidR="00ED5DA3" w:rsidRPr="006679EF" w:rsidRDefault="00ED5DA3" w:rsidP="001F27C8">
      <w:pPr>
        <w:numPr>
          <w:ilvl w:val="0"/>
          <w:numId w:val="8"/>
        </w:numPr>
        <w:tabs>
          <w:tab w:val="clear" w:pos="720"/>
          <w:tab w:val="num" w:pos="-141"/>
          <w:tab w:val="num" w:pos="928"/>
        </w:tabs>
        <w:ind w:left="426" w:hanging="426"/>
        <w:jc w:val="both"/>
        <w:rPr>
          <w:rFonts w:ascii="Calibri" w:eastAsia="Times New Roman" w:hAnsi="Calibri" w:cs="Times New Roman"/>
        </w:rPr>
      </w:pPr>
      <w:r w:rsidRPr="006679EF">
        <w:rPr>
          <w:rFonts w:ascii="Calibri" w:hAnsi="Calibri"/>
          <w:spacing w:val="-4"/>
          <w:w w:val="105"/>
        </w:rPr>
        <w:t xml:space="preserve">Alle Preise verstehen sich inklusive der jeweils geltenden Umsatzsteuer. </w:t>
      </w:r>
      <w:r w:rsidR="00676803" w:rsidRPr="006679EF">
        <w:rPr>
          <w:rFonts w:ascii="Calibri" w:hAnsi="Calibri"/>
          <w:spacing w:val="-4"/>
          <w:w w:val="105"/>
        </w:rPr>
        <w:t xml:space="preserve">Die / </w:t>
      </w:r>
      <w:r w:rsidRPr="006679EF">
        <w:rPr>
          <w:rFonts w:ascii="Calibri" w:hAnsi="Calibri"/>
          <w:spacing w:val="-4"/>
          <w:w w:val="105"/>
        </w:rPr>
        <w:t xml:space="preserve">Der </w:t>
      </w:r>
      <w:r w:rsidR="00676803" w:rsidRPr="006679EF">
        <w:rPr>
          <w:rFonts w:ascii="Calibri" w:hAnsi="Calibri"/>
          <w:spacing w:val="-4"/>
          <w:w w:val="105"/>
        </w:rPr>
        <w:t>Auftragnehmende</w:t>
      </w:r>
      <w:r w:rsidRPr="006679EF">
        <w:rPr>
          <w:rFonts w:ascii="Calibri" w:hAnsi="Calibri"/>
          <w:spacing w:val="-4"/>
          <w:w w:val="105"/>
        </w:rPr>
        <w:t xml:space="preserve"> ist verpflichtet, die gesetzliche Umsatzsteuer an das zuständige Finanzamt abzuführen, wenn eine Umsatzsteuerbefreiung nicht erteilt werden konnte.</w:t>
      </w:r>
    </w:p>
    <w:p w14:paraId="53F2E111" w14:textId="492EF496" w:rsidR="00E60CF2" w:rsidRPr="00D56078" w:rsidRDefault="00E60CF2" w:rsidP="00E60CF2">
      <w:pPr>
        <w:numPr>
          <w:ilvl w:val="0"/>
          <w:numId w:val="8"/>
        </w:numPr>
        <w:tabs>
          <w:tab w:val="clear" w:pos="720"/>
          <w:tab w:val="num" w:pos="-141"/>
          <w:tab w:val="num" w:pos="928"/>
        </w:tabs>
        <w:ind w:left="426" w:hanging="426"/>
        <w:jc w:val="both"/>
        <w:rPr>
          <w:rFonts w:ascii="Calibri" w:eastAsia="Times New Roman" w:hAnsi="Calibri" w:cs="Times New Roman"/>
        </w:rPr>
      </w:pPr>
      <w:r w:rsidRPr="00D56078">
        <w:rPr>
          <w:rFonts w:ascii="Calibri" w:eastAsia="Times New Roman" w:hAnsi="Calibri" w:cs="Times New Roman"/>
        </w:rPr>
        <w:t>Der Angebotspreis ist ein Festpreis. Mit diesem Festpreis werden alle Leistungen abgegolten, die zur ordnungsgemäßen Erfüllung dieses Vertrages erforderlich sind (z.B. Personal</w:t>
      </w:r>
      <w:r w:rsidR="007E50B3">
        <w:rPr>
          <w:rFonts w:ascii="Calibri" w:eastAsia="Times New Roman" w:hAnsi="Calibri" w:cs="Times New Roman"/>
        </w:rPr>
        <w:t>kosten</w:t>
      </w:r>
      <w:r w:rsidRPr="00D56078">
        <w:rPr>
          <w:rFonts w:ascii="Calibri" w:eastAsia="Times New Roman" w:hAnsi="Calibri" w:cs="Times New Roman"/>
        </w:rPr>
        <w:t xml:space="preserve"> und sonstige Kosten wie Schreib-, Vervielfältigungs- und Präsentationskosten, urheberrechtliche Ansprüche und insbesondere auch die Kosten der Unfallversicherung der zugew</w:t>
      </w:r>
      <w:r w:rsidR="005D4518" w:rsidRPr="00D56078">
        <w:rPr>
          <w:rFonts w:ascii="Calibri" w:eastAsia="Times New Roman" w:hAnsi="Calibri" w:cs="Times New Roman"/>
        </w:rPr>
        <w:t>iesenen Teilnehmenden</w:t>
      </w:r>
      <w:r w:rsidRPr="00D56078">
        <w:rPr>
          <w:rFonts w:ascii="Calibri" w:eastAsia="Times New Roman" w:hAnsi="Calibri" w:cs="Times New Roman"/>
        </w:rPr>
        <w:t>)</w:t>
      </w:r>
      <w:r w:rsidR="007E50B3">
        <w:rPr>
          <w:rFonts w:ascii="Calibri" w:eastAsia="Times New Roman" w:hAnsi="Calibri" w:cs="Times New Roman"/>
        </w:rPr>
        <w:t>.</w:t>
      </w:r>
      <w:r w:rsidR="00D56078" w:rsidRPr="00D56078">
        <w:rPr>
          <w:rFonts w:ascii="Calibri" w:eastAsia="Times New Roman" w:hAnsi="Calibri" w:cs="Times New Roman"/>
        </w:rPr>
        <w:t xml:space="preserve"> </w:t>
      </w:r>
    </w:p>
    <w:p w14:paraId="27B13AC5" w14:textId="04051E82" w:rsidR="00D41C6B" w:rsidRPr="006679EF" w:rsidRDefault="00422E66" w:rsidP="00D41C6B">
      <w:pPr>
        <w:numPr>
          <w:ilvl w:val="0"/>
          <w:numId w:val="8"/>
        </w:numPr>
        <w:tabs>
          <w:tab w:val="clear" w:pos="720"/>
          <w:tab w:val="num" w:pos="-141"/>
          <w:tab w:val="num" w:pos="928"/>
        </w:tabs>
        <w:spacing w:before="120" w:after="120"/>
        <w:ind w:left="426" w:hanging="426"/>
        <w:jc w:val="both"/>
        <w:rPr>
          <w:rFonts w:ascii="Calibri" w:eastAsia="Times New Roman" w:hAnsi="Calibri" w:cs="Times New Roman"/>
        </w:rPr>
      </w:pPr>
      <w:r w:rsidRPr="006679EF">
        <w:rPr>
          <w:rFonts w:ascii="Calibri" w:eastAsia="Times New Roman" w:hAnsi="Calibri" w:cs="Times New Roman"/>
        </w:rPr>
        <w:t xml:space="preserve">Eine Erhöhung des Festpreises während der Vertragslaufzeit ist ausgeschlossen. </w:t>
      </w:r>
      <w:r w:rsidR="00D41C6B" w:rsidRPr="006679EF">
        <w:rPr>
          <w:rFonts w:ascii="Calibri" w:eastAsia="Times New Roman" w:hAnsi="Calibri" w:cs="Times New Roman"/>
        </w:rPr>
        <w:t>Die</w:t>
      </w:r>
      <w:r w:rsidR="007371BE" w:rsidRPr="006679EF">
        <w:rPr>
          <w:rFonts w:ascii="Calibri" w:eastAsia="Times New Roman" w:hAnsi="Calibri" w:cs="Times New Roman"/>
        </w:rPr>
        <w:t xml:space="preserve"> Fahrkosten</w:t>
      </w:r>
      <w:r w:rsidR="007E50B3">
        <w:rPr>
          <w:rFonts w:ascii="Calibri" w:eastAsia="Times New Roman" w:hAnsi="Calibri" w:cs="Times New Roman"/>
        </w:rPr>
        <w:t xml:space="preserve"> </w:t>
      </w:r>
      <w:r w:rsidR="007371BE" w:rsidRPr="007E50B3">
        <w:rPr>
          <w:rFonts w:ascii="Calibri" w:eastAsia="Times New Roman" w:hAnsi="Calibri" w:cs="Times New Roman"/>
          <w:bCs/>
        </w:rPr>
        <w:t>der</w:t>
      </w:r>
      <w:r w:rsidR="007371BE" w:rsidRPr="006679EF">
        <w:rPr>
          <w:rFonts w:ascii="Calibri" w:eastAsia="Times New Roman" w:hAnsi="Calibri" w:cs="Times New Roman"/>
        </w:rPr>
        <w:t xml:space="preserve"> Teilnehmenden</w:t>
      </w:r>
      <w:r w:rsidR="00D41C6B" w:rsidRPr="006679EF">
        <w:rPr>
          <w:rFonts w:ascii="Calibri" w:eastAsia="Times New Roman" w:hAnsi="Calibri" w:cs="Times New Roman"/>
        </w:rPr>
        <w:t xml:space="preserve"> sind nicht in die Preiskalkulation einzubeziehen. </w:t>
      </w:r>
    </w:p>
    <w:p w14:paraId="55285921" w14:textId="77777777" w:rsidR="00422E66" w:rsidRPr="006679EF" w:rsidRDefault="00422E66" w:rsidP="00422E66">
      <w:pPr>
        <w:spacing w:before="120" w:after="120"/>
        <w:ind w:left="426"/>
        <w:jc w:val="both"/>
        <w:rPr>
          <w:rFonts w:ascii="Calibri" w:eastAsia="Times New Roman" w:hAnsi="Calibri" w:cs="Times New Roman"/>
          <w:sz w:val="2"/>
          <w:szCs w:val="2"/>
        </w:rPr>
      </w:pPr>
    </w:p>
    <w:p w14:paraId="3C59ED80" w14:textId="027C21DE" w:rsidR="00C741C9" w:rsidRPr="00B20B87" w:rsidRDefault="00422E66" w:rsidP="00D03ACC">
      <w:pPr>
        <w:numPr>
          <w:ilvl w:val="0"/>
          <w:numId w:val="8"/>
        </w:numPr>
        <w:tabs>
          <w:tab w:val="clear" w:pos="720"/>
          <w:tab w:val="num" w:pos="-141"/>
          <w:tab w:val="num" w:pos="928"/>
        </w:tabs>
        <w:ind w:left="425" w:hanging="425"/>
        <w:jc w:val="both"/>
        <w:rPr>
          <w:rFonts w:asciiTheme="minorHAnsi" w:hAnsiTheme="minorHAnsi" w:cstheme="minorBidi"/>
        </w:rPr>
      </w:pPr>
      <w:r w:rsidRPr="006679EF">
        <w:rPr>
          <w:rFonts w:ascii="Calibri" w:eastAsia="Times New Roman" w:hAnsi="Calibri" w:cs="Times New Roman"/>
        </w:rPr>
        <w:t xml:space="preserve"> </w:t>
      </w:r>
      <w:r w:rsidR="00C741C9" w:rsidRPr="00B20B87">
        <w:rPr>
          <w:rFonts w:asciiTheme="minorHAnsi" w:hAnsiTheme="minorHAnsi" w:cstheme="minorBidi"/>
        </w:rPr>
        <w:t>Die Übernahme von Fahrkosten</w:t>
      </w:r>
      <w:r w:rsidR="00C741C9">
        <w:rPr>
          <w:rFonts w:asciiTheme="minorHAnsi" w:hAnsiTheme="minorHAnsi" w:cstheme="minorBidi"/>
        </w:rPr>
        <w:t xml:space="preserve"> erfolgt nach </w:t>
      </w:r>
      <w:r w:rsidR="002710F8">
        <w:rPr>
          <w:rFonts w:asciiTheme="minorHAnsi" w:hAnsiTheme="minorHAnsi" w:cstheme="minorBidi"/>
        </w:rPr>
        <w:t xml:space="preserve">der </w:t>
      </w:r>
      <w:r w:rsidR="00C741C9" w:rsidRPr="00B20B87">
        <w:rPr>
          <w:rFonts w:asciiTheme="minorHAnsi" w:hAnsiTheme="minorHAnsi" w:cstheme="minorBidi"/>
        </w:rPr>
        <w:t xml:space="preserve">in der Leistungsbeschreibung aufgeführten Regelungen. </w:t>
      </w:r>
    </w:p>
    <w:p w14:paraId="750E26F8" w14:textId="095FD423" w:rsidR="004E517C" w:rsidRDefault="004E517C" w:rsidP="005853D8">
      <w:pPr>
        <w:tabs>
          <w:tab w:val="num" w:pos="928"/>
        </w:tabs>
        <w:ind w:left="425"/>
        <w:jc w:val="both"/>
        <w:rPr>
          <w:rFonts w:asciiTheme="minorHAnsi" w:hAnsiTheme="minorHAnsi" w:cstheme="minorBidi"/>
        </w:rPr>
      </w:pPr>
    </w:p>
    <w:p w14:paraId="4258A499" w14:textId="77777777" w:rsidR="00342CCF" w:rsidRPr="006679EF" w:rsidRDefault="00342CCF" w:rsidP="00D862DB">
      <w:pPr>
        <w:jc w:val="both"/>
        <w:rPr>
          <w:rFonts w:ascii="Calibri" w:eastAsia="Times New Roman" w:hAnsi="Calibri" w:cs="Times New Roman"/>
          <w:b/>
        </w:rPr>
      </w:pPr>
      <w:r w:rsidRPr="006679EF">
        <w:rPr>
          <w:rFonts w:ascii="Calibri" w:eastAsia="Times New Roman" w:hAnsi="Calibri" w:cs="Times New Roman"/>
          <w:b/>
        </w:rPr>
        <w:t>§ 8</w:t>
      </w:r>
      <w:r w:rsidRPr="006679EF">
        <w:rPr>
          <w:rFonts w:ascii="Calibri" w:eastAsia="Times New Roman" w:hAnsi="Calibri" w:cs="Times New Roman"/>
          <w:b/>
        </w:rPr>
        <w:tab/>
        <w:t>Rechnungslegung</w:t>
      </w:r>
    </w:p>
    <w:p w14:paraId="5DAF695B" w14:textId="77777777" w:rsidR="00342CCF" w:rsidRPr="006679EF" w:rsidRDefault="00342CCF" w:rsidP="003940F1">
      <w:pPr>
        <w:numPr>
          <w:ilvl w:val="0"/>
          <w:numId w:val="7"/>
        </w:numPr>
        <w:tabs>
          <w:tab w:val="num" w:pos="426"/>
        </w:tabs>
        <w:ind w:left="426" w:hanging="426"/>
        <w:jc w:val="both"/>
        <w:rPr>
          <w:rFonts w:asciiTheme="minorHAnsi" w:hAnsiTheme="minorHAnsi"/>
        </w:rPr>
      </w:pPr>
      <w:r w:rsidRPr="006679EF">
        <w:rPr>
          <w:rFonts w:ascii="Calibri" w:eastAsia="Times New Roman" w:hAnsi="Calibri" w:cs="Times New Roman"/>
        </w:rPr>
        <w:t>Die Zahlung erfolgt im Überweisungsverkehr auf ein vo</w:t>
      </w:r>
      <w:r w:rsidR="005D3109" w:rsidRPr="006679EF">
        <w:rPr>
          <w:rFonts w:ascii="Calibri" w:eastAsia="Times New Roman" w:hAnsi="Calibri" w:cs="Times New Roman"/>
        </w:rPr>
        <w:t xml:space="preserve">n </w:t>
      </w:r>
      <w:r w:rsidR="0097793F"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97793F" w:rsidRPr="006679EF">
        <w:rPr>
          <w:rFonts w:ascii="Calibri" w:eastAsia="Times New Roman" w:hAnsi="Calibri" w:cs="Times New Roman"/>
        </w:rPr>
        <w:t>m Auftragnehmenden schriftlich zu benennendes</w:t>
      </w:r>
      <w:r w:rsidRPr="006679EF">
        <w:rPr>
          <w:rFonts w:ascii="Calibri" w:eastAsia="Times New Roman" w:hAnsi="Calibri" w:cs="Times New Roman"/>
        </w:rPr>
        <w:t xml:space="preserve"> Konto</w:t>
      </w:r>
      <w:r w:rsidR="0097793F" w:rsidRPr="006679EF">
        <w:rPr>
          <w:rFonts w:ascii="Calibri" w:eastAsia="Times New Roman" w:hAnsi="Calibri" w:cs="Times New Roman"/>
        </w:rPr>
        <w:t>.</w:t>
      </w:r>
    </w:p>
    <w:p w14:paraId="2D69B7DA"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lastRenderedPageBreak/>
        <w:t>Die Abtretung von Forderungen an Dritte ist nur mit vorheriger schriftlicher Zustimmung der Auftraggeberin zulässig.</w:t>
      </w:r>
    </w:p>
    <w:p w14:paraId="4BBF0055" w14:textId="77777777" w:rsidR="00342CCF" w:rsidRPr="006679EF" w:rsidRDefault="00342CCF" w:rsidP="00342CCF">
      <w:pPr>
        <w:numPr>
          <w:ilvl w:val="0"/>
          <w:numId w:val="7"/>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Ohne Rechtsgrund erlangte Vergütung hat </w:t>
      </w:r>
      <w:r w:rsidR="0097793F" w:rsidRPr="006679EF">
        <w:rPr>
          <w:rFonts w:ascii="Calibri" w:eastAsia="Times New Roman" w:hAnsi="Calibri" w:cs="Times New Roman"/>
        </w:rPr>
        <w:t>die / der Auftragnehmende</w:t>
      </w:r>
      <w:r w:rsidR="005D3109" w:rsidRPr="006679EF">
        <w:rPr>
          <w:rFonts w:ascii="Calibri" w:eastAsia="Times New Roman" w:hAnsi="Calibri" w:cs="Times New Roman"/>
        </w:rPr>
        <w:t xml:space="preserve"> </w:t>
      </w:r>
      <w:r w:rsidRPr="006679EF">
        <w:rPr>
          <w:rFonts w:ascii="Calibri" w:eastAsia="Times New Roman" w:hAnsi="Calibri" w:cs="Times New Roman"/>
        </w:rPr>
        <w:t xml:space="preserve">im Falle der vorzeitigen Vertragsbeendigung an die Auftraggeberin zurückzuerstatten. Der Erstattungsanspruch ist sofort fällig. Kommt </w:t>
      </w:r>
      <w:r w:rsidR="0097793F" w:rsidRPr="006679EF">
        <w:rPr>
          <w:rFonts w:ascii="Calibri" w:eastAsia="Times New Roman" w:hAnsi="Calibri" w:cs="Times New Roman"/>
        </w:rPr>
        <w:t>die / der Auftragnehmende</w:t>
      </w:r>
      <w:r w:rsidRPr="006679EF">
        <w:rPr>
          <w:rFonts w:ascii="Calibri" w:eastAsia="Times New Roman" w:hAnsi="Calibri" w:cs="Times New Roman"/>
        </w:rPr>
        <w:t xml:space="preserve"> mit der Rückerstattung in Verzug, so ist der Erstattungsbeitrag mit 5% über dem geltenden Basiszinssatz der Europäischen Zentralbank zu verzinsen.</w:t>
      </w:r>
    </w:p>
    <w:p w14:paraId="797CAA6C" w14:textId="77777777" w:rsidR="002D5BB6" w:rsidRPr="006679EF" w:rsidRDefault="002D5BB6" w:rsidP="00342CCF">
      <w:pPr>
        <w:tabs>
          <w:tab w:val="left" w:pos="567"/>
        </w:tabs>
        <w:jc w:val="both"/>
        <w:rPr>
          <w:rFonts w:ascii="Calibri" w:eastAsia="Times New Roman" w:hAnsi="Calibri" w:cs="Times New Roman"/>
          <w:b/>
        </w:rPr>
      </w:pPr>
    </w:p>
    <w:p w14:paraId="3EA2E08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9</w:t>
      </w:r>
      <w:r w:rsidRPr="006679EF">
        <w:rPr>
          <w:rFonts w:ascii="Calibri" w:eastAsia="Times New Roman" w:hAnsi="Calibri" w:cs="Times New Roman"/>
          <w:b/>
        </w:rPr>
        <w:tab/>
        <w:t>Personelle und räumliche Ausstattung</w:t>
      </w:r>
    </w:p>
    <w:p w14:paraId="098B84AA"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in der Leistungsbeschreibung geforderte und dem Ange</w:t>
      </w:r>
      <w:r w:rsidR="00C87851" w:rsidRPr="006679EF">
        <w:rPr>
          <w:rFonts w:ascii="Calibri" w:eastAsia="Times New Roman" w:hAnsi="Calibri" w:cs="Times New Roman"/>
        </w:rPr>
        <w:t xml:space="preserve">bot </w:t>
      </w:r>
      <w:r w:rsidR="00C93FC5" w:rsidRPr="006679EF">
        <w:rPr>
          <w:rFonts w:ascii="Calibri" w:eastAsia="Times New Roman" w:hAnsi="Calibri" w:cs="Times New Roman"/>
        </w:rPr>
        <w:t>der / des Auftragnehmenden</w:t>
      </w:r>
      <w:r w:rsidR="00C87851" w:rsidRPr="006679EF">
        <w:rPr>
          <w:rFonts w:ascii="Calibri" w:eastAsia="Times New Roman" w:hAnsi="Calibri" w:cs="Times New Roman"/>
        </w:rPr>
        <w:t xml:space="preserve"> zugrunde</w:t>
      </w:r>
      <w:r w:rsidRPr="006679EF">
        <w:rPr>
          <w:rFonts w:ascii="Calibri" w:eastAsia="Times New Roman" w:hAnsi="Calibri" w:cs="Times New Roman"/>
        </w:rPr>
        <w:t>liegende räumliche und technische Ausstattung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 xml:space="preserve">dem </w:t>
      </w:r>
      <w:r w:rsidRPr="006679EF">
        <w:rPr>
          <w:rFonts w:ascii="Calibri" w:eastAsia="Times New Roman" w:hAnsi="Calibri" w:cs="Times New Roman"/>
        </w:rPr>
        <w:t>Auf</w:t>
      </w:r>
      <w:r w:rsidR="00DE6363" w:rsidRPr="006679EF">
        <w:rPr>
          <w:rFonts w:ascii="Calibri" w:eastAsia="Times New Roman" w:hAnsi="Calibri" w:cs="Times New Roman"/>
        </w:rPr>
        <w:t>tragnehmenden</w:t>
      </w:r>
      <w:r w:rsidRPr="006679EF">
        <w:rPr>
          <w:rFonts w:ascii="Calibri" w:eastAsia="Times New Roman" w:hAnsi="Calibri" w:cs="Times New Roman"/>
        </w:rPr>
        <w:t xml:space="preserve"> für die gesamte Vertragsdauer vorzuhalten.</w:t>
      </w:r>
    </w:p>
    <w:p w14:paraId="486D3264"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Absatz 1 gilt entsprechend für das vo</w:t>
      </w:r>
      <w:r w:rsidR="005D3109" w:rsidRPr="006679EF">
        <w:rPr>
          <w:rFonts w:ascii="Calibri" w:eastAsia="Times New Roman" w:hAnsi="Calibri" w:cs="Times New Roman"/>
        </w:rPr>
        <w:t>n</w:t>
      </w:r>
      <w:r w:rsidR="00DE6363" w:rsidRPr="006679EF">
        <w:rPr>
          <w:rFonts w:ascii="Calibri" w:eastAsia="Times New Roman" w:hAnsi="Calibri" w:cs="Times New Roman"/>
        </w:rPr>
        <w:t xml:space="preserve"> der /</w:t>
      </w:r>
      <w:r w:rsidR="005D3109" w:rsidRPr="006679EF">
        <w:rPr>
          <w:rFonts w:ascii="Calibri" w:eastAsia="Times New Roman" w:hAnsi="Calibri" w:cs="Times New Roman"/>
        </w:rPr>
        <w:t xml:space="preserve"> de</w:t>
      </w:r>
      <w:r w:rsidR="00DE6363" w:rsidRPr="006679EF">
        <w:rPr>
          <w:rFonts w:ascii="Calibri" w:eastAsia="Times New Roman" w:hAnsi="Calibri" w:cs="Times New Roman"/>
        </w:rPr>
        <w:t>m Auftragnehmenden</w:t>
      </w:r>
      <w:r w:rsidRPr="006679EF">
        <w:rPr>
          <w:rFonts w:ascii="Calibri" w:eastAsia="Times New Roman" w:hAnsi="Calibri" w:cs="Times New Roman"/>
        </w:rPr>
        <w:t xml:space="preserve"> eingesetzte Personal.</w:t>
      </w:r>
    </w:p>
    <w:p w14:paraId="20330EDB" w14:textId="77777777" w:rsidR="00342CCF" w:rsidRPr="006679EF" w:rsidRDefault="00342CCF" w:rsidP="00342CCF">
      <w:pPr>
        <w:numPr>
          <w:ilvl w:val="0"/>
          <w:numId w:val="1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00DE6363" w:rsidRPr="006679EF">
        <w:rPr>
          <w:rFonts w:ascii="Calibri" w:eastAsia="Times New Roman" w:hAnsi="Calibri" w:cs="Times New Roman"/>
        </w:rPr>
        <w:t>m Auftragnehmenden</w:t>
      </w:r>
      <w:r w:rsidR="005D3109" w:rsidRPr="006679EF">
        <w:rPr>
          <w:rFonts w:ascii="Calibri" w:eastAsia="Times New Roman" w:hAnsi="Calibri" w:cs="Times New Roman"/>
        </w:rPr>
        <w:t xml:space="preserve"> </w:t>
      </w:r>
      <w:r w:rsidRPr="006679EF">
        <w:rPr>
          <w:rFonts w:ascii="Calibri" w:eastAsia="Times New Roman" w:hAnsi="Calibri" w:cs="Times New Roman"/>
        </w:rPr>
        <w:t>beabsichtige Veränderungen gegenüber dem Angebot sind der Auftraggeberin unverzüglich und unaufgefordert anzuzeigen. Veränderungen bedürfen der vorherigen schriftlichen Zustimmung der Auftraggeberin. Änderungen im Personaleinsatz sind der Auftraggeberin unverzüglich und unaufgefordert anzuzeigen, sofern sich die Änderung des Personaleinsatzes über einen Zeitraum von mehr als drei Wochen erstreckt. Die Auftraggeberin ist berechtigt, dem geplanten Personaleinsatz zu widersprechen</w:t>
      </w:r>
    </w:p>
    <w:p w14:paraId="29FD8035" w14:textId="5951BB59" w:rsidR="00D41C6B" w:rsidRPr="004E517C" w:rsidRDefault="00342CCF" w:rsidP="00D03ACC">
      <w:pPr>
        <w:numPr>
          <w:ilvl w:val="0"/>
          <w:numId w:val="11"/>
        </w:numPr>
        <w:tabs>
          <w:tab w:val="num" w:pos="426"/>
        </w:tabs>
        <w:ind w:left="425" w:hanging="425"/>
        <w:jc w:val="both"/>
        <w:rPr>
          <w:rFonts w:ascii="Calibri" w:eastAsia="Times New Roman" w:hAnsi="Calibri" w:cs="Times New Roman"/>
        </w:rPr>
      </w:pPr>
      <w:r w:rsidRPr="006679EF">
        <w:rPr>
          <w:rFonts w:ascii="Calibri" w:eastAsia="Times New Roman" w:hAnsi="Calibri" w:cs="Times New Roman"/>
        </w:rPr>
        <w:t>Eine Vertretungsregelung im Urlaubs- oder Krankheitsfall ist vo</w:t>
      </w:r>
      <w:r w:rsidR="005D3109" w:rsidRPr="006679EF">
        <w:rPr>
          <w:rFonts w:ascii="Calibri" w:eastAsia="Times New Roman" w:hAnsi="Calibri" w:cs="Times New Roman"/>
        </w:rPr>
        <w:t xml:space="preserve">n </w:t>
      </w:r>
      <w:r w:rsidR="00DE6363" w:rsidRPr="006679EF">
        <w:rPr>
          <w:rFonts w:ascii="Calibri" w:eastAsia="Times New Roman" w:hAnsi="Calibri" w:cs="Times New Roman"/>
        </w:rPr>
        <w:t xml:space="preserve">der / </w:t>
      </w:r>
      <w:r w:rsidR="005D3109" w:rsidRPr="006679EF">
        <w:rPr>
          <w:rFonts w:ascii="Calibri" w:eastAsia="Times New Roman" w:hAnsi="Calibri" w:cs="Times New Roman"/>
        </w:rPr>
        <w:t>de</w:t>
      </w:r>
      <w:r w:rsidRPr="006679EF">
        <w:rPr>
          <w:rFonts w:ascii="Calibri" w:eastAsia="Times New Roman" w:hAnsi="Calibri" w:cs="Times New Roman"/>
        </w:rPr>
        <w:t>m Auftragnehme</w:t>
      </w:r>
      <w:r w:rsidR="00DE6363" w:rsidRPr="006679EF">
        <w:rPr>
          <w:rFonts w:ascii="Calibri" w:eastAsia="Times New Roman" w:hAnsi="Calibri" w:cs="Times New Roman"/>
        </w:rPr>
        <w:t>nden</w:t>
      </w:r>
      <w:r w:rsidRPr="006679EF">
        <w:rPr>
          <w:rFonts w:ascii="Calibri" w:eastAsia="Times New Roman" w:hAnsi="Calibri" w:cs="Times New Roman"/>
        </w:rPr>
        <w:t xml:space="preserve"> sicherzustellen. Im Fall einer länge</w:t>
      </w:r>
      <w:r w:rsidR="00DE6363" w:rsidRPr="006679EF">
        <w:rPr>
          <w:rFonts w:ascii="Calibri" w:eastAsia="Times New Roman" w:hAnsi="Calibri" w:cs="Times New Roman"/>
        </w:rPr>
        <w:t>r als fünf</w:t>
      </w:r>
      <w:r w:rsidRPr="006679EF">
        <w:rPr>
          <w:rFonts w:ascii="Calibri" w:eastAsia="Times New Roman" w:hAnsi="Calibri" w:cs="Times New Roman"/>
        </w:rPr>
        <w:t xml:space="preserve"> Tage dauernden Krankheit ist die entsprechende Vertretungsregelung der Auftraggeberin anzuzeigen.</w:t>
      </w:r>
    </w:p>
    <w:p w14:paraId="7D2C3C2E" w14:textId="77777777" w:rsidR="006679EF" w:rsidRPr="006679EF" w:rsidRDefault="006679EF" w:rsidP="004E517C">
      <w:pPr>
        <w:tabs>
          <w:tab w:val="left" w:pos="567"/>
        </w:tabs>
        <w:jc w:val="both"/>
        <w:rPr>
          <w:rFonts w:ascii="Calibri" w:eastAsia="Times New Roman" w:hAnsi="Calibri" w:cs="Times New Roman"/>
        </w:rPr>
      </w:pPr>
    </w:p>
    <w:p w14:paraId="250DA32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10</w:t>
      </w:r>
      <w:r w:rsidRPr="006679EF">
        <w:rPr>
          <w:rFonts w:ascii="Calibri" w:eastAsia="Times New Roman" w:hAnsi="Calibri" w:cs="Times New Roman"/>
          <w:b/>
        </w:rPr>
        <w:tab/>
        <w:t>Aufsichts- und Prüfrechte</w:t>
      </w:r>
    </w:p>
    <w:p w14:paraId="1737EA8E" w14:textId="60A86ECD" w:rsidR="00342CCF" w:rsidRPr="006679EF" w:rsidRDefault="00342CCF" w:rsidP="00342CCF">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jederzeit das Recht, den </w:t>
      </w:r>
      <w:r w:rsidR="001843D3">
        <w:rPr>
          <w:rFonts w:ascii="Calibri" w:eastAsia="Times New Roman" w:hAnsi="Calibri" w:cs="Times New Roman"/>
        </w:rPr>
        <w:t>Angebots</w:t>
      </w:r>
      <w:r w:rsidRPr="006679EF">
        <w:rPr>
          <w:rFonts w:ascii="Calibri" w:eastAsia="Times New Roman" w:hAnsi="Calibri" w:cs="Times New Roman"/>
        </w:rPr>
        <w:t xml:space="preserve">ablauf und das Einhalten der </w:t>
      </w:r>
      <w:r w:rsidR="001843D3">
        <w:rPr>
          <w:rFonts w:ascii="Calibri" w:eastAsia="Times New Roman" w:hAnsi="Calibri" w:cs="Times New Roman"/>
        </w:rPr>
        <w:t>Angebots</w:t>
      </w:r>
      <w:r w:rsidRPr="006679EF">
        <w:rPr>
          <w:rFonts w:ascii="Calibri" w:eastAsia="Times New Roman" w:hAnsi="Calibri" w:cs="Times New Roman"/>
        </w:rPr>
        <w:t xml:space="preserve">konzeption durch unangemeldete Prüfungen zu überwachen. </w:t>
      </w:r>
      <w:r w:rsidR="00553180" w:rsidRPr="006679EF">
        <w:rPr>
          <w:rFonts w:ascii="Calibri" w:eastAsia="Times New Roman" w:hAnsi="Calibri" w:cs="Times New Roman"/>
        </w:rPr>
        <w:t>Die / Der Auftragnehmende</w:t>
      </w:r>
      <w:r w:rsidRPr="006679EF">
        <w:rPr>
          <w:rFonts w:ascii="Calibri" w:eastAsia="Times New Roman" w:hAnsi="Calibri" w:cs="Times New Roman"/>
        </w:rPr>
        <w:t xml:space="preserve"> v</w:t>
      </w:r>
      <w:r w:rsidR="0086235A" w:rsidRPr="006679EF">
        <w:rPr>
          <w:rFonts w:ascii="Calibri" w:eastAsia="Times New Roman" w:hAnsi="Calibri" w:cs="Times New Roman"/>
        </w:rPr>
        <w:t>erpflichtet sich, den Vertreter</w:t>
      </w:r>
      <w:r w:rsidRPr="006679EF">
        <w:rPr>
          <w:rFonts w:ascii="Calibri" w:eastAsia="Times New Roman" w:hAnsi="Calibri" w:cs="Times New Roman"/>
        </w:rPr>
        <w:t>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der Auftraggeberin einschließlich </w:t>
      </w:r>
      <w:r w:rsidR="00553180" w:rsidRPr="006679EF">
        <w:rPr>
          <w:rFonts w:ascii="Calibri" w:eastAsia="Times New Roman" w:hAnsi="Calibri" w:cs="Times New Roman"/>
        </w:rPr>
        <w:t xml:space="preserve">der / </w:t>
      </w:r>
      <w:r w:rsidRPr="006679EF">
        <w:rPr>
          <w:rFonts w:ascii="Calibri" w:eastAsia="Times New Roman" w:hAnsi="Calibri" w:cs="Times New Roman"/>
        </w:rPr>
        <w:t>des Datenschutzbeauftragten der Auftraggeberin alle zur Quali</w:t>
      </w:r>
      <w:r w:rsidR="00C9784D" w:rsidRPr="006679EF">
        <w:rPr>
          <w:rFonts w:ascii="Calibri" w:eastAsia="Times New Roman" w:hAnsi="Calibri" w:cs="Times New Roman"/>
        </w:rPr>
        <w:t>täts- und Güt</w:t>
      </w:r>
      <w:r w:rsidR="00FE6EAB" w:rsidRPr="006679EF">
        <w:rPr>
          <w:rFonts w:ascii="Calibri" w:eastAsia="Times New Roman" w:hAnsi="Calibri" w:cs="Times New Roman"/>
        </w:rPr>
        <w:t>e</w:t>
      </w:r>
      <w:r w:rsidRPr="006679EF">
        <w:rPr>
          <w:rFonts w:ascii="Calibri" w:eastAsia="Times New Roman" w:hAnsi="Calibri" w:cs="Times New Roman"/>
        </w:rPr>
        <w:t>prüfung erforderlichen Auskünfte unverzüglich zu erteilen, u</w:t>
      </w:r>
      <w:r w:rsidR="001843D3">
        <w:rPr>
          <w:rFonts w:ascii="Calibri" w:eastAsia="Times New Roman" w:hAnsi="Calibri" w:cs="Times New Roman"/>
        </w:rPr>
        <w:t>nverzüglich Einsicht in alle das</w:t>
      </w:r>
      <w:r w:rsidRPr="006679EF">
        <w:rPr>
          <w:rFonts w:ascii="Calibri" w:eastAsia="Times New Roman" w:hAnsi="Calibri" w:cs="Times New Roman"/>
        </w:rPr>
        <w:t xml:space="preserve"> </w:t>
      </w:r>
      <w:r w:rsidR="001843D3">
        <w:rPr>
          <w:rFonts w:ascii="Calibri" w:eastAsia="Times New Roman" w:hAnsi="Calibri" w:cs="Times New Roman"/>
        </w:rPr>
        <w:t>Angebot</w:t>
      </w:r>
      <w:r w:rsidRPr="006679EF">
        <w:rPr>
          <w:rFonts w:ascii="Calibri" w:eastAsia="Times New Roman" w:hAnsi="Calibri" w:cs="Times New Roman"/>
        </w:rPr>
        <w:t xml:space="preserve"> betreffenden Unterlagen zu gewähren und während der Geschäfts- und Unterrichtszeit den Zutritt zu Grundstücken, Geschäfts- und Unterri</w:t>
      </w:r>
      <w:r w:rsidR="0086235A" w:rsidRPr="006679EF">
        <w:rPr>
          <w:rFonts w:ascii="Calibri" w:eastAsia="Times New Roman" w:hAnsi="Calibri" w:cs="Times New Roman"/>
        </w:rPr>
        <w:t>chtsräumen uneingeschränkt zu g</w:t>
      </w:r>
      <w:r w:rsidR="00C9784D" w:rsidRPr="006679EF">
        <w:rPr>
          <w:rFonts w:ascii="Calibri" w:eastAsia="Times New Roman" w:hAnsi="Calibri" w:cs="Times New Roman"/>
        </w:rPr>
        <w:t>e</w:t>
      </w:r>
      <w:r w:rsidRPr="006679EF">
        <w:rPr>
          <w:rFonts w:ascii="Calibri" w:eastAsia="Times New Roman" w:hAnsi="Calibri" w:cs="Times New Roman"/>
        </w:rPr>
        <w:t>statten.</w:t>
      </w:r>
      <w:r w:rsidR="00553180"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verpflichtet sich ferner, den Vorgenannten die Überprüfung der Einhaltung der datenschutzrechtlichen Vorschriften uneingeschränkt zu ermöglichen sowie uneingeschränkt Einsicht in seine</w:t>
      </w:r>
      <w:r w:rsidR="0086235A" w:rsidRPr="006679EF">
        <w:rPr>
          <w:rFonts w:ascii="Calibri" w:eastAsia="Times New Roman" w:hAnsi="Calibri" w:cs="Times New Roman"/>
        </w:rPr>
        <w:t xml:space="preserve"> </w:t>
      </w:r>
      <w:r w:rsidRPr="006679EF">
        <w:rPr>
          <w:rFonts w:ascii="Calibri" w:eastAsia="Times New Roman" w:hAnsi="Calibri" w:cs="Times New Roman"/>
        </w:rPr>
        <w:t xml:space="preserve">gespeicherten Daten und Datenverarbeitungsprogramme zu gewähren. </w:t>
      </w:r>
      <w:r w:rsidR="00553180" w:rsidRPr="006679EF">
        <w:rPr>
          <w:rFonts w:ascii="Calibri" w:eastAsia="Times New Roman" w:hAnsi="Calibri" w:cs="Times New Roman"/>
        </w:rPr>
        <w:t xml:space="preserve">Die / </w:t>
      </w:r>
      <w:r w:rsidRPr="006679EF">
        <w:rPr>
          <w:rFonts w:ascii="Calibri" w:eastAsia="Times New Roman" w:hAnsi="Calibri" w:cs="Times New Roman"/>
        </w:rPr>
        <w:t>Der Auftragnehme</w:t>
      </w:r>
      <w:r w:rsidR="00553180" w:rsidRPr="006679EF">
        <w:rPr>
          <w:rFonts w:ascii="Calibri" w:eastAsia="Times New Roman" w:hAnsi="Calibri" w:cs="Times New Roman"/>
        </w:rPr>
        <w:t>nde</w:t>
      </w:r>
      <w:r w:rsidR="0086235A" w:rsidRPr="006679EF">
        <w:rPr>
          <w:rFonts w:ascii="Calibri" w:eastAsia="Times New Roman" w:hAnsi="Calibri" w:cs="Times New Roman"/>
        </w:rPr>
        <w:t xml:space="preserve"> </w:t>
      </w:r>
      <w:r w:rsidRPr="006679EF">
        <w:rPr>
          <w:rFonts w:ascii="Calibri" w:eastAsia="Times New Roman" w:hAnsi="Calibri" w:cs="Times New Roman"/>
        </w:rPr>
        <w:t>erteilt den Vertretern und Vertreter</w:t>
      </w:r>
      <w:r w:rsidR="0086235A" w:rsidRPr="006679EF">
        <w:rPr>
          <w:rFonts w:ascii="Calibri" w:eastAsia="Times New Roman" w:hAnsi="Calibri" w:cs="Times New Roman"/>
        </w:rPr>
        <w:t>inne</w:t>
      </w:r>
      <w:r w:rsidRPr="006679EF">
        <w:rPr>
          <w:rFonts w:ascii="Calibri" w:eastAsia="Times New Roman" w:hAnsi="Calibri" w:cs="Times New Roman"/>
        </w:rPr>
        <w:t xml:space="preserve">n die zur Information über den jeweiligen Kenntnisstand – auch einzelner Teilnehmenden – erbetenen Auskünfte ohne schuldhaftes Zögern. </w:t>
      </w:r>
    </w:p>
    <w:p w14:paraId="19F344C1" w14:textId="69FE0E26" w:rsidR="00D67F7E" w:rsidRDefault="00553180" w:rsidP="00D67F7E">
      <w:pPr>
        <w:numPr>
          <w:ilvl w:val="0"/>
          <w:numId w:val="6"/>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von der Auftraggeberin festgestellte Mängel auf Verlangen unverzüglich zu beseitigen. Dies gilt insbesondere auch für einen von der </w:t>
      </w:r>
      <w:r w:rsidR="00342CCF" w:rsidRPr="006679EF">
        <w:rPr>
          <w:rFonts w:ascii="Calibri" w:eastAsia="Times New Roman" w:hAnsi="Calibri" w:cs="Times New Roman"/>
        </w:rPr>
        <w:lastRenderedPageBreak/>
        <w:t>Auftraggeberin vor Beginn oder während de</w:t>
      </w:r>
      <w:r w:rsidR="001843D3">
        <w:rPr>
          <w:rFonts w:ascii="Calibri" w:eastAsia="Times New Roman" w:hAnsi="Calibri" w:cs="Times New Roman"/>
        </w:rPr>
        <w:t>s</w:t>
      </w:r>
      <w:r w:rsidR="00342CCF" w:rsidRPr="006679EF">
        <w:rPr>
          <w:rFonts w:ascii="Calibri" w:eastAsia="Times New Roman" w:hAnsi="Calibri" w:cs="Times New Roman"/>
        </w:rPr>
        <w:t xml:space="preserve"> </w:t>
      </w:r>
      <w:r w:rsidR="001843D3">
        <w:rPr>
          <w:rFonts w:ascii="Calibri" w:eastAsia="Times New Roman" w:hAnsi="Calibri" w:cs="Times New Roman"/>
        </w:rPr>
        <w:t>Angebotes</w:t>
      </w:r>
      <w:r w:rsidR="00342CCF" w:rsidRPr="006679EF">
        <w:rPr>
          <w:rFonts w:ascii="Calibri" w:eastAsia="Times New Roman" w:hAnsi="Calibri" w:cs="Times New Roman"/>
        </w:rPr>
        <w:t xml:space="preserve"> aus sachlichen Gründen geforderten Austausch von Sozialpädagog</w:t>
      </w:r>
      <w:r w:rsidR="0086235A" w:rsidRPr="006679EF">
        <w:rPr>
          <w:rFonts w:ascii="Calibri" w:eastAsia="Times New Roman" w:hAnsi="Calibri" w:cs="Times New Roman"/>
        </w:rPr>
        <w:t>e</w:t>
      </w:r>
      <w:r w:rsidR="00342CCF" w:rsidRPr="006679EF">
        <w:rPr>
          <w:rFonts w:ascii="Calibri" w:eastAsia="Times New Roman" w:hAnsi="Calibri" w:cs="Times New Roman"/>
        </w:rPr>
        <w:t>n und Sozialpädagog</w:t>
      </w:r>
      <w:r w:rsidR="0086235A" w:rsidRPr="006679EF">
        <w:rPr>
          <w:rFonts w:ascii="Calibri" w:eastAsia="Times New Roman" w:hAnsi="Calibri" w:cs="Times New Roman"/>
        </w:rPr>
        <w:t>inn</w:t>
      </w:r>
      <w:r w:rsidR="00342CCF" w:rsidRPr="006679EF">
        <w:rPr>
          <w:rFonts w:ascii="Calibri" w:eastAsia="Times New Roman" w:hAnsi="Calibri" w:cs="Times New Roman"/>
        </w:rPr>
        <w:t>en, Lehrkräften und</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w:t>
      </w:r>
      <w:r w:rsidR="002616F3" w:rsidRPr="006679EF">
        <w:rPr>
          <w:rFonts w:ascii="Calibri" w:eastAsia="Times New Roman" w:hAnsi="Calibri" w:cs="Times New Roman"/>
        </w:rPr>
        <w:t xml:space="preserve"> </w:t>
      </w:r>
      <w:r w:rsidR="00342CCF" w:rsidRPr="006679EF">
        <w:rPr>
          <w:rFonts w:ascii="Calibri" w:eastAsia="Times New Roman" w:hAnsi="Calibri" w:cs="Times New Roman"/>
        </w:rPr>
        <w:t>oder sonstigen Mitarbeitern und Mitarbeiter</w:t>
      </w:r>
      <w:r w:rsidR="0086235A" w:rsidRPr="006679EF">
        <w:rPr>
          <w:rFonts w:ascii="Calibri" w:eastAsia="Times New Roman" w:hAnsi="Calibri" w:cs="Times New Roman"/>
        </w:rPr>
        <w:t>inne</w:t>
      </w:r>
      <w:r w:rsidR="00342CCF" w:rsidRPr="006679EF">
        <w:rPr>
          <w:rFonts w:ascii="Calibri" w:eastAsia="Times New Roman" w:hAnsi="Calibri" w:cs="Times New Roman"/>
        </w:rPr>
        <w:t xml:space="preserve">n. </w:t>
      </w:r>
    </w:p>
    <w:p w14:paraId="4B530977" w14:textId="77777777" w:rsidR="005853D8" w:rsidRPr="00CA32DF" w:rsidRDefault="005853D8" w:rsidP="005853D8">
      <w:pPr>
        <w:ind w:left="426"/>
        <w:jc w:val="both"/>
        <w:rPr>
          <w:rFonts w:ascii="Calibri" w:eastAsia="Times New Roman" w:hAnsi="Calibri" w:cs="Times New Roman"/>
        </w:rPr>
      </w:pPr>
    </w:p>
    <w:p w14:paraId="24A1680C"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11</w:t>
      </w:r>
      <w:r w:rsidRPr="006679EF">
        <w:rPr>
          <w:rFonts w:ascii="Calibri" w:eastAsia="Times New Roman" w:hAnsi="Calibri" w:cs="Times New Roman"/>
          <w:b/>
        </w:rPr>
        <w:tab/>
        <w:t>Vertragsstrafe</w:t>
      </w:r>
    </w:p>
    <w:p w14:paraId="5F215638" w14:textId="698915BB" w:rsidR="00342CCF" w:rsidRPr="006679EF" w:rsidRDefault="00342CCF" w:rsidP="00342CCF">
      <w:pPr>
        <w:jc w:val="both"/>
        <w:rPr>
          <w:rFonts w:ascii="Calibri" w:eastAsia="Times New Roman" w:hAnsi="Calibri" w:cs="Times New Roman"/>
        </w:rPr>
      </w:pPr>
      <w:r w:rsidRPr="006679EF">
        <w:rPr>
          <w:rFonts w:ascii="Calibri" w:eastAsia="Times New Roman" w:hAnsi="Calibri" w:cs="Times New Roman"/>
        </w:rPr>
        <w:t>Bei schuldhaftem Überschreiten der Vertragsfristen kann eine Vertragsstrafe erhoben werden. Die Vertra</w:t>
      </w:r>
      <w:r w:rsidR="002B50DE">
        <w:rPr>
          <w:rFonts w:ascii="Calibri" w:eastAsia="Times New Roman" w:hAnsi="Calibri" w:cs="Times New Roman"/>
        </w:rPr>
        <w:t>gsstrafe beträgt pro Werktag 25</w:t>
      </w:r>
      <w:r w:rsidRPr="006679EF">
        <w:rPr>
          <w:rFonts w:ascii="Calibri" w:eastAsia="Times New Roman" w:hAnsi="Calibri" w:cs="Times New Roman"/>
        </w:rPr>
        <w:t xml:space="preserve">% des Betrages der nicht erbrachten Leistungen, höchstens 4,9% der Gesamtsumme. Die Vertragsstrafe wird sofort fällig.  </w:t>
      </w:r>
    </w:p>
    <w:p w14:paraId="1CF59596" w14:textId="77777777" w:rsidR="006A7E0D" w:rsidRPr="006679EF" w:rsidRDefault="006A7E0D" w:rsidP="00342CCF">
      <w:pPr>
        <w:jc w:val="both"/>
        <w:rPr>
          <w:rFonts w:ascii="Calibri" w:eastAsia="Times New Roman" w:hAnsi="Calibri" w:cs="Times New Roman"/>
        </w:rPr>
      </w:pPr>
    </w:p>
    <w:p w14:paraId="14785CE8"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12</w:t>
      </w:r>
      <w:r w:rsidRPr="006679EF">
        <w:rPr>
          <w:rFonts w:ascii="Calibri" w:eastAsia="Times New Roman" w:hAnsi="Calibri" w:cs="Times New Roman"/>
          <w:b/>
        </w:rPr>
        <w:tab/>
        <w:t>Kündigungsrechte der Auftraggeberin</w:t>
      </w:r>
    </w:p>
    <w:p w14:paraId="6890F9B5"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ist berechtigt, im Falle der Verletzung wesentlicher Vertragspflichten durch </w:t>
      </w:r>
      <w:r w:rsidR="00916CCB" w:rsidRPr="006679EF">
        <w:rPr>
          <w:rFonts w:ascii="Calibri" w:eastAsia="Times New Roman" w:hAnsi="Calibri" w:cs="Times New Roman"/>
        </w:rPr>
        <w:t xml:space="preserve">die / </w:t>
      </w:r>
      <w:proofErr w:type="gramStart"/>
      <w:r w:rsidR="00916CCB" w:rsidRPr="006679EF">
        <w:rPr>
          <w:rFonts w:ascii="Calibri" w:eastAsia="Times New Roman" w:hAnsi="Calibri" w:cs="Times New Roman"/>
        </w:rPr>
        <w:t>den Auftragnehmende</w:t>
      </w:r>
      <w:proofErr w:type="gramEnd"/>
      <w:r w:rsidR="00916CCB" w:rsidRPr="006679EF">
        <w:rPr>
          <w:rFonts w:ascii="Calibri" w:eastAsia="Times New Roman" w:hAnsi="Calibri" w:cs="Times New Roman"/>
        </w:rPr>
        <w:t>/n</w:t>
      </w:r>
      <w:r w:rsidRPr="006679EF">
        <w:rPr>
          <w:rFonts w:ascii="Calibri" w:eastAsia="Times New Roman" w:hAnsi="Calibri" w:cs="Times New Roman"/>
        </w:rPr>
        <w:t xml:space="preserve"> den Vertrag aus wichtigem Grund ohne Einhaltung einer Frist zu kündigen. Gleiches gilt für den Fall, dass </w:t>
      </w:r>
      <w:r w:rsidR="00343DEE" w:rsidRPr="006679EF">
        <w:rPr>
          <w:rFonts w:ascii="Calibri" w:eastAsia="Times New Roman" w:hAnsi="Calibri" w:cs="Times New Roman"/>
        </w:rPr>
        <w:t>die / der Auftragnehmende</w:t>
      </w:r>
      <w:r w:rsidR="004544D6" w:rsidRPr="006679EF">
        <w:rPr>
          <w:rFonts w:ascii="Calibri" w:eastAsia="Times New Roman" w:hAnsi="Calibri" w:cs="Times New Roman"/>
        </w:rPr>
        <w:t xml:space="preserve"> </w:t>
      </w:r>
      <w:r w:rsidRPr="006679EF">
        <w:rPr>
          <w:rFonts w:ascii="Calibri" w:eastAsia="Times New Roman" w:hAnsi="Calibri" w:cs="Times New Roman"/>
        </w:rPr>
        <w:t xml:space="preserve">trotz Mahnung </w:t>
      </w:r>
      <w:r w:rsidR="00343DEE" w:rsidRPr="006679EF">
        <w:rPr>
          <w:rFonts w:ascii="Calibri" w:eastAsia="Times New Roman" w:hAnsi="Calibri" w:cs="Times New Roman"/>
        </w:rPr>
        <w:t xml:space="preserve">ihren / </w:t>
      </w:r>
      <w:r w:rsidRPr="006679EF">
        <w:rPr>
          <w:rFonts w:ascii="Calibri" w:eastAsia="Times New Roman" w:hAnsi="Calibri" w:cs="Times New Roman"/>
        </w:rPr>
        <w:t>seinen</w:t>
      </w:r>
      <w:r w:rsidR="004544D6" w:rsidRPr="006679EF">
        <w:rPr>
          <w:rFonts w:ascii="Calibri" w:eastAsia="Times New Roman" w:hAnsi="Calibri" w:cs="Times New Roman"/>
        </w:rPr>
        <w:t xml:space="preserve"> </w:t>
      </w:r>
      <w:r w:rsidRPr="006679EF">
        <w:rPr>
          <w:rFonts w:ascii="Calibri" w:eastAsia="Times New Roman" w:hAnsi="Calibri" w:cs="Times New Roman"/>
        </w:rPr>
        <w:t>vertraglichen Pflichten innerhalb angemessener Frist nicht nachkommt.</w:t>
      </w:r>
    </w:p>
    <w:p w14:paraId="1CC8954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Als wichtiger Grund gilt insbesondere die Eröffnung des Insolvenzverfahrens, die Eröffnung eines vergleichbaren gesetzlichen Verfahrens, die Beantragung der Eröffnung des Insolvenzverfahrens, die Ablehnung des Antrages auf Eröffnung des Insolvenzverfahrens mangels Masse.</w:t>
      </w:r>
    </w:p>
    <w:p w14:paraId="5612CC28" w14:textId="416CA9C8" w:rsidR="00342CCF" w:rsidRPr="00C62993"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Auftraggeberin ist berechtigt, im Falle, dass</w:t>
      </w:r>
      <w:r w:rsidR="00343DEE" w:rsidRPr="006679EF">
        <w:rPr>
          <w:rFonts w:ascii="Calibri" w:eastAsia="Times New Roman" w:hAnsi="Calibri" w:cs="Times New Roman"/>
        </w:rPr>
        <w:t xml:space="preserve"> die / der Auftragnehmende</w:t>
      </w:r>
      <w:r w:rsidRPr="006679EF">
        <w:rPr>
          <w:rFonts w:ascii="Calibri" w:eastAsia="Times New Roman" w:hAnsi="Calibri" w:cs="Times New Roman"/>
        </w:rPr>
        <w:t xml:space="preserve"> </w:t>
      </w:r>
      <w:r w:rsidR="001843D3">
        <w:rPr>
          <w:rFonts w:ascii="Calibri" w:eastAsia="Times New Roman" w:hAnsi="Calibri" w:cs="Times New Roman"/>
        </w:rPr>
        <w:t>das</w:t>
      </w:r>
      <w:r w:rsidR="005430ED" w:rsidRPr="006679EF">
        <w:rPr>
          <w:rFonts w:ascii="Calibri" w:eastAsia="Times New Roman" w:hAnsi="Calibri" w:cs="Times New Roman"/>
        </w:rPr>
        <w:t xml:space="preserve"> </w:t>
      </w:r>
      <w:r w:rsidR="001843D3">
        <w:rPr>
          <w:rFonts w:ascii="Calibri" w:eastAsia="Times New Roman" w:hAnsi="Calibri" w:cs="Times New Roman"/>
        </w:rPr>
        <w:t>Angebot</w:t>
      </w:r>
      <w:r w:rsidR="005430ED" w:rsidRPr="006679EF">
        <w:rPr>
          <w:rFonts w:ascii="Calibri" w:eastAsia="Times New Roman" w:hAnsi="Calibri" w:cs="Times New Roman"/>
        </w:rPr>
        <w:t xml:space="preserve"> nicht </w:t>
      </w:r>
      <w:r w:rsidR="005430ED" w:rsidRPr="00F04B46">
        <w:rPr>
          <w:rFonts w:ascii="Calibri" w:eastAsia="Times New Roman" w:hAnsi="Calibri" w:cs="Times New Roman"/>
        </w:rPr>
        <w:t>zum</w:t>
      </w:r>
      <w:r w:rsidR="006A7E0D" w:rsidRPr="00F04B46">
        <w:rPr>
          <w:rFonts w:ascii="Calibri" w:eastAsia="Times New Roman" w:hAnsi="Calibri" w:cs="Times New Roman"/>
        </w:rPr>
        <w:t xml:space="preserve"> </w:t>
      </w:r>
      <w:r w:rsidR="00246A46" w:rsidRPr="00F04B46">
        <w:rPr>
          <w:rFonts w:ascii="Calibri" w:eastAsia="Times New Roman" w:hAnsi="Calibri" w:cs="Times New Roman"/>
        </w:rPr>
        <w:t>01</w:t>
      </w:r>
      <w:r w:rsidR="00D34C52" w:rsidRPr="00F04B46">
        <w:rPr>
          <w:rFonts w:ascii="Calibri" w:eastAsia="Times New Roman" w:hAnsi="Calibri" w:cs="Times New Roman"/>
        </w:rPr>
        <w:t>.0</w:t>
      </w:r>
      <w:r w:rsidR="00246A46" w:rsidRPr="00F04B46">
        <w:rPr>
          <w:rFonts w:ascii="Calibri" w:eastAsia="Times New Roman" w:hAnsi="Calibri" w:cs="Times New Roman"/>
        </w:rPr>
        <w:t>7</w:t>
      </w:r>
      <w:r w:rsidR="00D34C52" w:rsidRPr="00F04B46">
        <w:rPr>
          <w:rFonts w:ascii="Calibri" w:eastAsia="Times New Roman" w:hAnsi="Calibri" w:cs="Times New Roman"/>
        </w:rPr>
        <w:t>.202</w:t>
      </w:r>
      <w:r w:rsidR="002710F8" w:rsidRPr="00F04B46">
        <w:rPr>
          <w:rFonts w:ascii="Calibri" w:eastAsia="Times New Roman" w:hAnsi="Calibri" w:cs="Times New Roman"/>
        </w:rPr>
        <w:t>6</w:t>
      </w:r>
      <w:r w:rsidRPr="00C62993">
        <w:rPr>
          <w:rFonts w:ascii="Calibri" w:eastAsia="Times New Roman" w:hAnsi="Calibri" w:cs="Times New Roman"/>
        </w:rPr>
        <w:t xml:space="preserve"> beginnt, den Vertrag ohne Einhaltung einer Frist zu kündigen. </w:t>
      </w:r>
    </w:p>
    <w:p w14:paraId="2A2F09CD" w14:textId="73C30C3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C62993">
        <w:rPr>
          <w:rFonts w:ascii="Calibri" w:eastAsia="Times New Roman" w:hAnsi="Calibri" w:cs="Times New Roman"/>
        </w:rPr>
        <w:t xml:space="preserve">Zuwiderhandlungen gegen § </w:t>
      </w:r>
      <w:r w:rsidR="00D37EE8">
        <w:rPr>
          <w:rFonts w:ascii="Calibri" w:eastAsia="Times New Roman" w:hAnsi="Calibri" w:cs="Times New Roman"/>
        </w:rPr>
        <w:t>14 Abs. 1 bis Abs. 4 dieser Vertrag</w:t>
      </w:r>
      <w:r w:rsidRPr="006679EF">
        <w:rPr>
          <w:rFonts w:ascii="Calibri" w:eastAsia="Times New Roman" w:hAnsi="Calibri" w:cs="Times New Roman"/>
        </w:rPr>
        <w:t>s</w:t>
      </w:r>
      <w:r w:rsidR="00D37EE8">
        <w:rPr>
          <w:rFonts w:ascii="Calibri" w:eastAsia="Times New Roman" w:hAnsi="Calibri" w:cs="Times New Roman"/>
        </w:rPr>
        <w:t>bedingungen</w:t>
      </w:r>
      <w:r w:rsidRPr="006679EF">
        <w:rPr>
          <w:rFonts w:ascii="Calibri" w:eastAsia="Times New Roman" w:hAnsi="Calibri" w:cs="Times New Roman"/>
        </w:rPr>
        <w:t xml:space="preserve"> berechtigen die Auftraggeberin zur außerordentlichen Kündigung aus wichtigem Grund. </w:t>
      </w:r>
    </w:p>
    <w:p w14:paraId="6997CD32" w14:textId="77777777" w:rsidR="00342CCF" w:rsidRPr="006679EF" w:rsidRDefault="00342CCF" w:rsidP="00342CCF">
      <w:pPr>
        <w:numPr>
          <w:ilvl w:val="0"/>
          <w:numId w:val="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Bei einem Verstoß </w:t>
      </w:r>
      <w:r w:rsidR="00343DEE" w:rsidRPr="006679EF">
        <w:rPr>
          <w:rFonts w:ascii="Calibri" w:eastAsia="Times New Roman" w:hAnsi="Calibri" w:cs="Times New Roman"/>
        </w:rPr>
        <w:t>gegen die</w:t>
      </w:r>
      <w:r w:rsidRPr="006679EF">
        <w:rPr>
          <w:rFonts w:ascii="Calibri" w:eastAsia="Times New Roman" w:hAnsi="Calibri" w:cs="Times New Roman"/>
        </w:rPr>
        <w:t xml:space="preserve"> Erklärung, dass die zur Erfüllung des Auftrages eingesetzten Personen nicht die „</w:t>
      </w:r>
      <w:r w:rsidRPr="006679EF">
        <w:rPr>
          <w:rFonts w:ascii="Calibri" w:eastAsia="Times New Roman" w:hAnsi="Calibri" w:cs="Times New Roman"/>
          <w:b/>
          <w:bCs/>
        </w:rPr>
        <w:t>Technologie von L. Ron Hubbard</w:t>
      </w:r>
      <w:r w:rsidRPr="006679EF">
        <w:rPr>
          <w:rFonts w:ascii="Calibri" w:eastAsia="Times New Roman" w:hAnsi="Calibri" w:cs="Times New Roman"/>
        </w:rPr>
        <w:t xml:space="preserve">“ anwenden, lehren oder in sonstiger Weise verbreiten, ist die Auftraggeberin berechtigt, den Vertrag aus wichtigem Grund ohne Einhaltung einer Frist zu kündigen. </w:t>
      </w:r>
    </w:p>
    <w:p w14:paraId="7FA7DB31" w14:textId="77777777" w:rsidR="00342CCF" w:rsidRPr="006679EF" w:rsidRDefault="00342CCF" w:rsidP="00342CCF">
      <w:pPr>
        <w:numPr>
          <w:ilvl w:val="0"/>
          <w:numId w:val="3"/>
        </w:numPr>
        <w:tabs>
          <w:tab w:val="num" w:pos="142"/>
        </w:tabs>
        <w:ind w:left="426" w:hanging="426"/>
        <w:jc w:val="both"/>
        <w:rPr>
          <w:rFonts w:ascii="Calibri" w:eastAsia="Times New Roman" w:hAnsi="Calibri" w:cs="Times New Roman"/>
        </w:rPr>
      </w:pPr>
      <w:r w:rsidRPr="006679EF">
        <w:rPr>
          <w:rFonts w:ascii="Calibri" w:eastAsia="Times New Roman" w:hAnsi="Calibri" w:cs="Times New Roman"/>
        </w:rPr>
        <w:t xml:space="preserve">Im Falle einer vorzeitigen Vertragsbeendigung steht </w:t>
      </w:r>
      <w:r w:rsidR="00343DEE" w:rsidRPr="006679EF">
        <w:rPr>
          <w:rFonts w:ascii="Calibri" w:eastAsia="Times New Roman" w:hAnsi="Calibri" w:cs="Times New Roman"/>
        </w:rPr>
        <w:t>der / dem Auftragnehmenden</w:t>
      </w:r>
      <w:r w:rsidRPr="006679EF">
        <w:rPr>
          <w:rFonts w:ascii="Calibri" w:eastAsia="Times New Roman" w:hAnsi="Calibri" w:cs="Times New Roman"/>
        </w:rPr>
        <w:t xml:space="preserve"> die Vergütung nur anteilig für bis dahin ordnungsgemäß erbrachte Leistungen zu.</w:t>
      </w:r>
    </w:p>
    <w:p w14:paraId="4994978D" w14:textId="77777777" w:rsidR="002B50DE" w:rsidRDefault="002B50DE" w:rsidP="00342CCF">
      <w:pPr>
        <w:tabs>
          <w:tab w:val="left" w:pos="567"/>
        </w:tabs>
        <w:jc w:val="both"/>
        <w:rPr>
          <w:rFonts w:ascii="Calibri" w:eastAsia="Times New Roman" w:hAnsi="Calibri" w:cs="Times New Roman"/>
          <w:b/>
        </w:rPr>
      </w:pPr>
    </w:p>
    <w:p w14:paraId="002073F1"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13</w:t>
      </w:r>
      <w:r w:rsidRPr="006679EF">
        <w:rPr>
          <w:rFonts w:ascii="Calibri" w:eastAsia="Times New Roman" w:hAnsi="Calibri" w:cs="Times New Roman"/>
          <w:b/>
        </w:rPr>
        <w:tab/>
        <w:t>Schadensersatz</w:t>
      </w:r>
    </w:p>
    <w:p w14:paraId="780C957A"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vom Vertrag zurücktritt, hat die Auftraggeberin einen Schadensersatzanspruch.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hat der Auftraggeberin alle Schäden zu ersetzen, die unmittelbar oder mittelbar durch den Rücktritt vom Vertrag entstehen.</w:t>
      </w:r>
    </w:p>
    <w:p w14:paraId="15CF6845" w14:textId="77777777" w:rsidR="00342CCF" w:rsidRPr="006679EF" w:rsidRDefault="00342CCF" w:rsidP="00342CCF">
      <w:pPr>
        <w:numPr>
          <w:ilvl w:val="0"/>
          <w:numId w:val="9"/>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Auftraggeberin hat auch einen Schadensersatzanspruch, wenn </w:t>
      </w:r>
      <w:r w:rsidR="00343DEE" w:rsidRPr="006679EF">
        <w:rPr>
          <w:rFonts w:ascii="Calibri" w:eastAsia="Times New Roman" w:hAnsi="Calibri" w:cs="Times New Roman"/>
        </w:rPr>
        <w:t>die / der Auftragnehmende</w:t>
      </w:r>
      <w:r w:rsidRPr="006679EF">
        <w:rPr>
          <w:rFonts w:ascii="Calibri" w:eastAsia="Times New Roman" w:hAnsi="Calibri" w:cs="Times New Roman"/>
        </w:rPr>
        <w:t xml:space="preserve"> die Kündigung von Seiten der Auftraggeberin verschuldet hat.</w:t>
      </w:r>
    </w:p>
    <w:p w14:paraId="05E4D7BB" w14:textId="36FEEEC0" w:rsidR="00F12B53" w:rsidRDefault="00F12B53" w:rsidP="00342CCF">
      <w:pPr>
        <w:jc w:val="both"/>
        <w:rPr>
          <w:rFonts w:ascii="Calibri" w:eastAsia="Times New Roman" w:hAnsi="Calibri" w:cs="Times New Roman"/>
        </w:rPr>
      </w:pPr>
    </w:p>
    <w:p w14:paraId="6D1A0DA5" w14:textId="77777777" w:rsidR="002710F8" w:rsidRDefault="002710F8" w:rsidP="00342CCF">
      <w:pPr>
        <w:jc w:val="both"/>
        <w:rPr>
          <w:rFonts w:ascii="Calibri" w:eastAsia="Times New Roman" w:hAnsi="Calibri" w:cs="Times New Roman"/>
        </w:rPr>
      </w:pPr>
    </w:p>
    <w:p w14:paraId="3809D43C"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14</w:t>
      </w:r>
      <w:r w:rsidRPr="006679EF">
        <w:rPr>
          <w:rFonts w:ascii="Calibri" w:eastAsia="Times New Roman" w:hAnsi="Calibri" w:cs="Times New Roman"/>
          <w:b/>
        </w:rPr>
        <w:tab/>
        <w:t>Datenschutz</w:t>
      </w:r>
    </w:p>
    <w:p w14:paraId="6C1FD364" w14:textId="77777777" w:rsidR="00342CCF" w:rsidRPr="006679EF" w:rsidRDefault="000B6AA9"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die datenschutzrechtlichen Bestimmungen, insbesondere die Vorschriften zum Sozialdatenschutz,</w:t>
      </w:r>
      <w:r w:rsidR="005252FB" w:rsidRPr="006679EF">
        <w:rPr>
          <w:rFonts w:ascii="Calibri" w:eastAsia="Times New Roman" w:hAnsi="Calibri" w:cs="Times New Roman"/>
        </w:rPr>
        <w:t xml:space="preserve"> einzuhalten. </w:t>
      </w:r>
      <w:r w:rsidRPr="006679EF">
        <w:rPr>
          <w:rFonts w:ascii="Calibri" w:eastAsia="Times New Roman" w:hAnsi="Calibri" w:cs="Times New Roman"/>
        </w:rPr>
        <w:t>Die / Der Auftragnehmende</w:t>
      </w:r>
      <w:r w:rsidR="000749FB" w:rsidRPr="006679EF">
        <w:rPr>
          <w:rFonts w:ascii="Calibri" w:eastAsia="Times New Roman" w:hAnsi="Calibri" w:cs="Times New Roman"/>
        </w:rPr>
        <w:t xml:space="preserve"> </w:t>
      </w:r>
      <w:r w:rsidR="00342CCF" w:rsidRPr="006679EF">
        <w:rPr>
          <w:rFonts w:ascii="Calibri" w:eastAsia="Times New Roman" w:hAnsi="Calibri" w:cs="Times New Roman"/>
        </w:rPr>
        <w:t xml:space="preserve">darf übermittelte oder erhobene Daten der Teilnehmenden nur zur Erfüllung der in diesem Vertrag genannten Pflichten nutzen. Jede Verwendung dieser Daten zu anderen, so z.B. zu gewerblichen Zwecken, ist unzulässig. </w:t>
      </w:r>
      <w:r w:rsidR="00351E80"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sichert zu, die verarbeiteten und erhobenen Daten von </w:t>
      </w:r>
      <w:r w:rsidR="00A025C3" w:rsidRPr="006679EF">
        <w:rPr>
          <w:rFonts w:ascii="Calibri" w:eastAsia="Times New Roman" w:hAnsi="Calibri" w:cs="Times New Roman"/>
        </w:rPr>
        <w:t xml:space="preserve">ihrem / </w:t>
      </w:r>
      <w:r w:rsidR="00342CCF" w:rsidRPr="006679EF">
        <w:rPr>
          <w:rFonts w:ascii="Calibri" w:eastAsia="Times New Roman" w:hAnsi="Calibri" w:cs="Times New Roman"/>
        </w:rPr>
        <w:t xml:space="preserve">seinem sonstigen Datenbestand zu trennen. Für die Einhaltung dieser vertraglichen Vorschriften haftet </w:t>
      </w:r>
      <w:r w:rsidR="00A025C3" w:rsidRPr="006679EF">
        <w:rPr>
          <w:rFonts w:ascii="Calibri" w:eastAsia="Times New Roman" w:hAnsi="Calibri" w:cs="Times New Roman"/>
        </w:rPr>
        <w:t xml:space="preserve">die / der Auftragnehmende </w:t>
      </w:r>
      <w:r w:rsidR="00342CCF" w:rsidRPr="006679EF">
        <w:rPr>
          <w:rFonts w:ascii="Calibri" w:eastAsia="Times New Roman" w:hAnsi="Calibri" w:cs="Times New Roman"/>
        </w:rPr>
        <w:t>auch für 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 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sowie Beauftragten (u.a. § 78 SGB X).</w:t>
      </w:r>
    </w:p>
    <w:p w14:paraId="1BFD9C1D" w14:textId="77777777" w:rsidR="00342CCF" w:rsidRPr="006679EF" w:rsidRDefault="00342CCF"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Die Teilnehmenden sind darüber zu informieren, dass die für die künftige Arbeits- und Ausbildungsvermittlung und für die Gewährung von Leistungen notwendigen Mitteilungen im erforderlichen Umfang an die Auftraggeberin weitergeleitet werden. Den Teilnehmenden ist – auf deren Verlangen – Einsicht in alle sie betreffenden Unterlagen zu gewähren. </w:t>
      </w:r>
    </w:p>
    <w:p w14:paraId="6B5AD6E1" w14:textId="4A97E0BE" w:rsidR="00342CCF" w:rsidRPr="006679EF" w:rsidRDefault="00F6201C"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den Auftrag sowie sämtliche </w:t>
      </w:r>
      <w:r w:rsidR="008927E3" w:rsidRPr="006679EF">
        <w:rPr>
          <w:rFonts w:ascii="Calibri" w:eastAsia="Times New Roman" w:hAnsi="Calibri" w:cs="Times New Roman"/>
        </w:rPr>
        <w:t xml:space="preserve">ihr / </w:t>
      </w:r>
      <w:r w:rsidR="00342CCF" w:rsidRPr="006679EF">
        <w:rPr>
          <w:rFonts w:ascii="Calibri" w:eastAsia="Times New Roman" w:hAnsi="Calibri" w:cs="Times New Roman"/>
        </w:rPr>
        <w:t>ihm hierdurch zur Kenntnis gelangten internen Angelegenheiten, Unterlagen und Informationen sowie sonstige Betriebs- und Geschäftsangelegenheiten der Auftraggeberin auch nach Beendigung dieses Vertrages vertraulich zu behandeln.</w:t>
      </w:r>
      <w:r w:rsidR="00A22B34" w:rsidRPr="006679EF">
        <w:rPr>
          <w:rFonts w:ascii="Calibri" w:eastAsia="Times New Roman" w:hAnsi="Calibri" w:cs="Times New Roman"/>
        </w:rPr>
        <w:t xml:space="preserve"> Die / Der Auftragnehmende</w:t>
      </w:r>
      <w:r w:rsidR="00342CCF" w:rsidRPr="006679EF">
        <w:rPr>
          <w:rFonts w:ascii="Calibri" w:eastAsia="Times New Roman" w:hAnsi="Calibri" w:cs="Times New Roman"/>
        </w:rPr>
        <w:t xml:space="preserve"> hat geeignete Vorkehrungen zu treffen und steht dafür ein, dass solche Kenntnisse Dritten weder zugänglich gemacht noch sonst wie bekannt werden könnten.</w:t>
      </w:r>
      <w:r w:rsidR="00A22B34" w:rsidRPr="006679EF">
        <w:rPr>
          <w:rFonts w:ascii="Calibri" w:eastAsia="Times New Roman" w:hAnsi="Calibri" w:cs="Times New Roman"/>
        </w:rPr>
        <w:t xml:space="preserve"> 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ferner durch geeignete Maßnahmen und Vorkehrungen Vorsorge gegen unbefugte Systemzugriffe von außen zu treffen. </w:t>
      </w:r>
      <w:r w:rsidR="00A22B34"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A22B34" w:rsidRPr="006679EF">
        <w:rPr>
          <w:rFonts w:ascii="Calibri" w:eastAsia="Times New Roman" w:hAnsi="Calibri" w:cs="Times New Roman"/>
        </w:rPr>
        <w:t>nde</w:t>
      </w:r>
      <w:r w:rsidR="00342CCF" w:rsidRPr="006679EF">
        <w:rPr>
          <w:rFonts w:ascii="Calibri" w:eastAsia="Times New Roman" w:hAnsi="Calibri" w:cs="Times New Roman"/>
        </w:rPr>
        <w:t xml:space="preserve"> hat </w:t>
      </w:r>
      <w:r w:rsidR="003E3FFB">
        <w:rPr>
          <w:rFonts w:ascii="Calibri" w:eastAsia="Times New Roman" w:hAnsi="Calibri" w:cs="Times New Roman"/>
        </w:rPr>
        <w:t xml:space="preserve">ihre / </w:t>
      </w:r>
      <w:r w:rsidR="00342CCF" w:rsidRPr="006679EF">
        <w:rPr>
          <w:rFonts w:ascii="Calibri" w:eastAsia="Times New Roman" w:hAnsi="Calibri" w:cs="Times New Roman"/>
        </w:rPr>
        <w:t>seine</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Mitarbeiter</w:t>
      </w:r>
      <w:r w:rsidR="00505F4C" w:rsidRPr="006679EF">
        <w:rPr>
          <w:rFonts w:ascii="Calibri" w:eastAsia="Times New Roman" w:hAnsi="Calibri" w:cs="Times New Roman"/>
        </w:rPr>
        <w:t xml:space="preserve"> </w:t>
      </w:r>
      <w:r w:rsidR="00342CCF" w:rsidRPr="006679EF">
        <w:rPr>
          <w:rFonts w:ascii="Calibri" w:eastAsia="Times New Roman" w:hAnsi="Calibri" w:cs="Times New Roman"/>
        </w:rPr>
        <w:t>und Mitarbeiter</w:t>
      </w:r>
      <w:r w:rsidR="00505F4C" w:rsidRPr="006679EF">
        <w:rPr>
          <w:rFonts w:ascii="Calibri" w:eastAsia="Times New Roman" w:hAnsi="Calibri" w:cs="Times New Roman"/>
        </w:rPr>
        <w:t>innen</w:t>
      </w:r>
      <w:r w:rsidR="00342CCF" w:rsidRPr="006679EF">
        <w:rPr>
          <w:rFonts w:ascii="Calibri" w:eastAsia="Times New Roman" w:hAnsi="Calibri" w:cs="Times New Roman"/>
        </w:rPr>
        <w:t xml:space="preserve"> im gleichen Umfang zur Verschwiegenheit zu verpflichten, sowie dafür Sorge zu tragen, dass diese ebenso Vorsorge gegen unbefugte Systemzugriffe von außen treffen.</w:t>
      </w:r>
    </w:p>
    <w:p w14:paraId="16F2677B" w14:textId="433B93CD" w:rsidR="00342CCF" w:rsidRPr="006679EF" w:rsidRDefault="006D7B18"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hat ferner die Pflicht, die mit der Ausführung beauftragten Personen </w:t>
      </w:r>
      <w:r w:rsidR="00342CCF" w:rsidRPr="00CA3A79">
        <w:rPr>
          <w:rFonts w:ascii="Calibri" w:eastAsia="Times New Roman" w:hAnsi="Calibri" w:cs="Times New Roman"/>
        </w:rPr>
        <w:t xml:space="preserve">gemäß § </w:t>
      </w:r>
      <w:r w:rsidR="00CA3A79" w:rsidRPr="00CA3A79">
        <w:rPr>
          <w:rFonts w:ascii="Calibri" w:eastAsia="Times New Roman" w:hAnsi="Calibri" w:cs="Times New Roman"/>
        </w:rPr>
        <w:t>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Datenschutzgesetz des Landes NRW (DSG NRW) zu verpflichten, dies gilt auch für freie Mitarbeiter und Mitarbeite</w:t>
      </w:r>
      <w:r w:rsidR="00505F4C" w:rsidRPr="006679EF">
        <w:rPr>
          <w:rFonts w:ascii="Calibri" w:eastAsia="Times New Roman" w:hAnsi="Calibri" w:cs="Times New Roman"/>
        </w:rPr>
        <w:t>rinnen.</w:t>
      </w:r>
      <w:r w:rsidR="00342CCF" w:rsidRPr="006679EF">
        <w:rPr>
          <w:rFonts w:ascii="Calibri" w:eastAsia="Times New Roman" w:hAnsi="Calibri" w:cs="Times New Roman"/>
        </w:rPr>
        <w:t xml:space="preserve"> </w:t>
      </w:r>
      <w:r w:rsidR="008C7792" w:rsidRPr="006679EF">
        <w:rPr>
          <w:rFonts w:ascii="Calibri" w:eastAsia="Times New Roman" w:hAnsi="Calibri" w:cs="Times New Roman"/>
        </w:rPr>
        <w:t xml:space="preserve">Die / </w:t>
      </w:r>
      <w:r w:rsidR="00342CCF" w:rsidRPr="006679EF">
        <w:rPr>
          <w:rFonts w:ascii="Calibri" w:eastAsia="Times New Roman" w:hAnsi="Calibri" w:cs="Times New Roman"/>
        </w:rPr>
        <w:t>Der Auftragnehme</w:t>
      </w:r>
      <w:r w:rsidR="008C7792" w:rsidRPr="006679EF">
        <w:rPr>
          <w:rFonts w:ascii="Calibri" w:eastAsia="Times New Roman" w:hAnsi="Calibri" w:cs="Times New Roman"/>
        </w:rPr>
        <w:t>nde</w:t>
      </w:r>
      <w:r w:rsidR="00342CCF" w:rsidRPr="006679EF">
        <w:rPr>
          <w:rFonts w:ascii="Calibri" w:eastAsia="Times New Roman" w:hAnsi="Calibri" w:cs="Times New Roman"/>
        </w:rPr>
        <w:t xml:space="preserve"> ist auch selbst zur Einhaltung der Regelungen </w:t>
      </w:r>
      <w:r w:rsidR="00342CCF" w:rsidRPr="00CA3A79">
        <w:rPr>
          <w:rFonts w:ascii="Calibri" w:eastAsia="Times New Roman" w:hAnsi="Calibri" w:cs="Times New Roman"/>
        </w:rPr>
        <w:t xml:space="preserve">des </w:t>
      </w:r>
      <w:r w:rsidR="00CA3A79" w:rsidRPr="00CA3A79">
        <w:rPr>
          <w:rFonts w:ascii="Calibri" w:eastAsia="Times New Roman" w:hAnsi="Calibri" w:cs="Times New Roman"/>
        </w:rPr>
        <w:t>§ 41</w:t>
      </w:r>
      <w:r w:rsidR="00342CCF" w:rsidRPr="00CA3A79">
        <w:rPr>
          <w:rFonts w:ascii="Calibri" w:eastAsia="Times New Roman" w:hAnsi="Calibri" w:cs="Times New Roman"/>
        </w:rPr>
        <w:t xml:space="preserve"> </w:t>
      </w:r>
      <w:r w:rsidR="00342CCF" w:rsidRPr="006679EF">
        <w:rPr>
          <w:rFonts w:ascii="Calibri" w:eastAsia="Times New Roman" w:hAnsi="Calibri" w:cs="Times New Roman"/>
        </w:rPr>
        <w:t xml:space="preserve">DSG NRW verpflichtet. </w:t>
      </w:r>
    </w:p>
    <w:p w14:paraId="6C78A954" w14:textId="77777777" w:rsidR="00342CCF" w:rsidRPr="006679EF" w:rsidRDefault="00926BB1" w:rsidP="00342CCF">
      <w:pPr>
        <w:numPr>
          <w:ilvl w:val="0"/>
          <w:numId w:val="12"/>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ist verpflichtet, sämtliche erhobenen und verarbeiteten Daten noch zwei Jahre nach Beendigung des Vertragsverhältnisses zur Verwendung durch die Auftraggeberin vorzuhalten, sie sodann jedoch aus seinen Systemen zu löschen. </w:t>
      </w:r>
    </w:p>
    <w:p w14:paraId="6C04FEF0" w14:textId="77777777" w:rsidR="007D6C71" w:rsidRPr="006679EF" w:rsidRDefault="007D6C71" w:rsidP="00BF3CAB">
      <w:pPr>
        <w:ind w:left="426"/>
        <w:jc w:val="both"/>
        <w:rPr>
          <w:rFonts w:ascii="Calibri" w:eastAsia="Times New Roman" w:hAnsi="Calibri" w:cs="Times New Roman"/>
        </w:rPr>
      </w:pPr>
    </w:p>
    <w:p w14:paraId="16B52E1B" w14:textId="77777777" w:rsidR="007E34CB" w:rsidRPr="006679EF" w:rsidRDefault="00D56078" w:rsidP="007E34CB">
      <w:pPr>
        <w:jc w:val="both"/>
        <w:rPr>
          <w:rFonts w:asciiTheme="minorHAnsi" w:eastAsia="Times New Roman" w:hAnsiTheme="minorHAnsi"/>
          <w:b/>
          <w:szCs w:val="18"/>
          <w:lang w:eastAsia="de-DE"/>
        </w:rPr>
      </w:pPr>
      <w:r>
        <w:rPr>
          <w:rFonts w:asciiTheme="minorHAnsi" w:eastAsia="Times New Roman" w:hAnsiTheme="minorHAnsi"/>
          <w:b/>
          <w:szCs w:val="18"/>
          <w:lang w:eastAsia="de-DE"/>
        </w:rPr>
        <w:t>§ 15</w:t>
      </w:r>
      <w:r>
        <w:rPr>
          <w:rFonts w:asciiTheme="minorHAnsi" w:eastAsia="Times New Roman" w:hAnsiTheme="minorHAnsi"/>
          <w:b/>
          <w:szCs w:val="18"/>
          <w:lang w:eastAsia="de-DE"/>
        </w:rPr>
        <w:tab/>
      </w:r>
      <w:r w:rsidR="007E34CB" w:rsidRPr="006679EF">
        <w:rPr>
          <w:rFonts w:asciiTheme="minorHAnsi" w:eastAsia="Times New Roman" w:hAnsiTheme="minorHAnsi"/>
          <w:b/>
          <w:szCs w:val="18"/>
          <w:lang w:eastAsia="de-DE"/>
        </w:rPr>
        <w:t>B</w:t>
      </w:r>
      <w:r w:rsidR="00302C36" w:rsidRPr="006679EF">
        <w:rPr>
          <w:rFonts w:asciiTheme="minorHAnsi" w:eastAsia="Times New Roman" w:hAnsiTheme="minorHAnsi"/>
          <w:b/>
          <w:szCs w:val="18"/>
          <w:lang w:eastAsia="de-DE"/>
        </w:rPr>
        <w:t>eauftragung von Nachunternehmen</w:t>
      </w:r>
    </w:p>
    <w:p w14:paraId="3FB69175" w14:textId="77777777" w:rsidR="007E34CB" w:rsidRPr="006679EF" w:rsidRDefault="007E34CB"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Folgende Bedingungen gelten für </w:t>
      </w:r>
      <w:r w:rsidR="00302C36" w:rsidRPr="006679EF">
        <w:rPr>
          <w:rFonts w:asciiTheme="minorHAnsi" w:eastAsia="Times New Roman" w:hAnsiTheme="minorHAnsi"/>
          <w:szCs w:val="18"/>
          <w:lang w:eastAsia="de-DE"/>
        </w:rPr>
        <w:t xml:space="preserve">die / </w:t>
      </w:r>
      <w:proofErr w:type="gramStart"/>
      <w:r w:rsidR="00302C36" w:rsidRPr="006679EF">
        <w:rPr>
          <w:rFonts w:asciiTheme="minorHAnsi" w:eastAsia="Times New Roman" w:hAnsiTheme="minorHAnsi"/>
          <w:szCs w:val="18"/>
          <w:lang w:eastAsia="de-DE"/>
        </w:rPr>
        <w:t>den Auftragnehmende</w:t>
      </w:r>
      <w:proofErr w:type="gramEnd"/>
      <w:r w:rsidR="00302C36" w:rsidRPr="006679EF">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bei </w:t>
      </w:r>
      <w:r w:rsidR="00302C36" w:rsidRPr="006679EF">
        <w:rPr>
          <w:rFonts w:asciiTheme="minorHAnsi" w:eastAsia="Times New Roman" w:hAnsiTheme="minorHAnsi"/>
          <w:szCs w:val="18"/>
          <w:lang w:eastAsia="de-DE"/>
        </w:rPr>
        <w:t>der Beauftragung von Nachunternehme</w:t>
      </w:r>
      <w:r w:rsidRPr="006679EF">
        <w:rPr>
          <w:rFonts w:asciiTheme="minorHAnsi" w:eastAsia="Times New Roman" w:hAnsiTheme="minorHAnsi"/>
          <w:szCs w:val="18"/>
          <w:lang w:eastAsia="de-DE"/>
        </w:rPr>
        <w:t>n:</w:t>
      </w:r>
    </w:p>
    <w:p w14:paraId="59F71290" w14:textId="77777777" w:rsidR="007E34CB" w:rsidRPr="006679EF" w:rsidRDefault="007E34CB" w:rsidP="000D6C29">
      <w:pPr>
        <w:numPr>
          <w:ilvl w:val="0"/>
          <w:numId w:val="19"/>
        </w:numPr>
        <w:ind w:left="360"/>
        <w:contextualSpacing/>
        <w:rPr>
          <w:rFonts w:asciiTheme="minorHAnsi" w:eastAsia="Times New Roman" w:hAnsiTheme="minorHAnsi"/>
          <w:szCs w:val="18"/>
          <w:lang w:eastAsia="de-DE"/>
        </w:rPr>
      </w:pPr>
      <w:r w:rsidRPr="006679EF">
        <w:rPr>
          <w:rFonts w:asciiTheme="minorHAnsi" w:eastAsia="Times New Roman" w:hAnsiTheme="minorHAnsi"/>
          <w:szCs w:val="18"/>
          <w:lang w:eastAsia="de-DE"/>
        </w:rPr>
        <w:t>Eine Übertragung von Leistungen auf nicht bereits bei Zuschlagserteilung genehmigte Nachunternehme</w:t>
      </w:r>
      <w:r w:rsidR="00302C36" w:rsidRPr="006679EF">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ist nur mit vorheriger schriftlicher Zustimmung de</w:t>
      </w:r>
      <w:r w:rsidR="00302C36" w:rsidRPr="006679EF">
        <w:rPr>
          <w:rFonts w:asciiTheme="minorHAnsi" w:eastAsia="Times New Roman" w:hAnsiTheme="minorHAnsi"/>
          <w:szCs w:val="18"/>
          <w:lang w:eastAsia="de-DE"/>
        </w:rPr>
        <w:t>r</w:t>
      </w:r>
      <w:r w:rsidRPr="006679EF">
        <w:rPr>
          <w:rFonts w:asciiTheme="minorHAnsi" w:eastAsia="Times New Roman" w:hAnsiTheme="minorHAnsi"/>
          <w:szCs w:val="18"/>
          <w:lang w:eastAsia="de-DE"/>
        </w:rPr>
        <w:t xml:space="preserve"> Auftraggeber</w:t>
      </w:r>
      <w:r w:rsidR="00302C36"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zulässig.</w:t>
      </w:r>
    </w:p>
    <w:p w14:paraId="76900F14" w14:textId="77777777" w:rsidR="009C437F" w:rsidRPr="006679EF" w:rsidRDefault="009C437F" w:rsidP="000D6C29">
      <w:pPr>
        <w:ind w:left="360"/>
        <w:contextualSpacing/>
        <w:rPr>
          <w:rFonts w:asciiTheme="minorHAnsi" w:eastAsia="Times New Roman" w:hAnsiTheme="minorHAnsi"/>
          <w:szCs w:val="18"/>
          <w:lang w:eastAsia="de-DE"/>
        </w:rPr>
      </w:pPr>
    </w:p>
    <w:p w14:paraId="0F9F5A45"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lastRenderedPageBreak/>
        <w:t xml:space="preserve">Im Falle der </w:t>
      </w:r>
      <w:r w:rsidR="00C10730" w:rsidRPr="006679EF">
        <w:rPr>
          <w:rFonts w:asciiTheme="minorHAnsi" w:eastAsia="Times New Roman" w:hAnsiTheme="minorHAnsi"/>
          <w:szCs w:val="18"/>
          <w:lang w:eastAsia="de-DE"/>
        </w:rPr>
        <w:t>Beauftragung von Nachunternehme</w:t>
      </w:r>
      <w:r w:rsidRPr="006679EF">
        <w:rPr>
          <w:rFonts w:asciiTheme="minorHAnsi" w:eastAsia="Times New Roman" w:hAnsiTheme="minorHAnsi"/>
          <w:szCs w:val="18"/>
          <w:lang w:eastAsia="de-DE"/>
        </w:rPr>
        <w:t xml:space="preserve">n hat </w:t>
      </w:r>
      <w:r w:rsidR="0098742C"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w:t>
      </w:r>
      <w:r w:rsidR="0098742C" w:rsidRPr="006679EF">
        <w:rPr>
          <w:rFonts w:asciiTheme="minorHAnsi" w:eastAsia="Times New Roman" w:hAnsiTheme="minorHAnsi"/>
          <w:szCs w:val="18"/>
          <w:lang w:eastAsia="de-DE"/>
        </w:rPr>
        <w:t>das</w:t>
      </w:r>
      <w:r w:rsidRPr="006679EF">
        <w:rPr>
          <w:rFonts w:asciiTheme="minorHAnsi" w:eastAsia="Times New Roman" w:hAnsiTheme="minorHAnsi"/>
          <w:szCs w:val="18"/>
          <w:lang w:eastAsia="de-DE"/>
        </w:rPr>
        <w:t xml:space="preserve"> jeweilige</w:t>
      </w:r>
      <w:r w:rsidR="0098742C" w:rsidRPr="006679EF">
        <w:rPr>
          <w:rFonts w:asciiTheme="minorHAnsi" w:eastAsia="Times New Roman" w:hAnsiTheme="minorHAnsi"/>
          <w:szCs w:val="18"/>
          <w:lang w:eastAsia="de-DE"/>
        </w:rPr>
        <w:t xml:space="preserve"> Nachunternehmen</w:t>
      </w:r>
      <w:r w:rsidRPr="006679EF">
        <w:rPr>
          <w:rFonts w:asciiTheme="minorHAnsi" w:eastAsia="Times New Roman" w:hAnsiTheme="minorHAnsi"/>
          <w:szCs w:val="18"/>
          <w:lang w:eastAsia="de-DE"/>
        </w:rPr>
        <w:t xml:space="preserve"> auf die Einhaltung der sich aus dem Vertrag ergebenden Pflichten, insbesondere auf die Einhaltung der Regelungen zum Datenschutz und zum Informations- und Prüfrecht hinzuwei</w:t>
      </w:r>
      <w:r w:rsidR="001B75BB" w:rsidRPr="006679EF">
        <w:rPr>
          <w:rFonts w:asciiTheme="minorHAnsi" w:eastAsia="Times New Roman" w:hAnsiTheme="minorHAnsi"/>
          <w:szCs w:val="18"/>
          <w:lang w:eastAsia="de-DE"/>
        </w:rPr>
        <w:t>sen und sicherzustellen, dass das Nachunternehmen</w:t>
      </w:r>
      <w:r w:rsidRPr="006679EF">
        <w:rPr>
          <w:rFonts w:asciiTheme="minorHAnsi" w:eastAsia="Times New Roman" w:hAnsiTheme="minorHAnsi"/>
          <w:szCs w:val="18"/>
          <w:lang w:eastAsia="de-DE"/>
        </w:rPr>
        <w:t xml:space="preserve"> diese Bestimmungen i</w:t>
      </w:r>
      <w:r w:rsidR="001B75BB" w:rsidRPr="006679EF">
        <w:rPr>
          <w:rFonts w:asciiTheme="minorHAnsi" w:eastAsia="Times New Roman" w:hAnsiTheme="minorHAnsi"/>
          <w:szCs w:val="18"/>
          <w:lang w:eastAsia="de-DE"/>
        </w:rPr>
        <w:t>n gleicher Weise einhält wie die / der Auftragnehmende</w:t>
      </w:r>
      <w:r w:rsidRPr="006679EF">
        <w:rPr>
          <w:rFonts w:asciiTheme="minorHAnsi" w:eastAsia="Times New Roman" w:hAnsiTheme="minorHAnsi"/>
          <w:szCs w:val="18"/>
          <w:lang w:eastAsia="de-DE"/>
        </w:rPr>
        <w:t xml:space="preserve"> selbst.</w:t>
      </w:r>
    </w:p>
    <w:p w14:paraId="6F56C109" w14:textId="77777777" w:rsidR="009C437F" w:rsidRPr="006679EF" w:rsidRDefault="009C437F" w:rsidP="008710E0">
      <w:pPr>
        <w:contextualSpacing/>
        <w:jc w:val="both"/>
        <w:rPr>
          <w:rFonts w:asciiTheme="minorHAnsi" w:eastAsia="Times New Roman" w:hAnsiTheme="minorHAnsi"/>
          <w:szCs w:val="18"/>
          <w:lang w:eastAsia="de-DE"/>
        </w:rPr>
      </w:pPr>
    </w:p>
    <w:p w14:paraId="6E386A68" w14:textId="19EC50F4"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Im Falle der Beauftragung von Nachunternehmen hat </w:t>
      </w:r>
      <w:r w:rsidR="009E5F15" w:rsidRPr="006679EF">
        <w:rPr>
          <w:rFonts w:asciiTheme="minorHAnsi" w:eastAsia="Times New Roman" w:hAnsiTheme="minorHAnsi"/>
          <w:szCs w:val="18"/>
          <w:lang w:eastAsia="de-DE"/>
        </w:rPr>
        <w:t xml:space="preserve">die / </w:t>
      </w:r>
      <w:r w:rsidRPr="006679EF">
        <w:rPr>
          <w:rFonts w:asciiTheme="minorHAnsi" w:eastAsia="Times New Roman" w:hAnsiTheme="minorHAnsi"/>
          <w:szCs w:val="18"/>
          <w:lang w:eastAsia="de-DE"/>
        </w:rPr>
        <w:t>der Auftragnehme</w:t>
      </w:r>
      <w:r w:rsidR="009E5F15" w:rsidRPr="006679EF">
        <w:rPr>
          <w:rFonts w:asciiTheme="minorHAnsi" w:eastAsia="Times New Roman" w:hAnsiTheme="minorHAnsi"/>
          <w:szCs w:val="18"/>
          <w:lang w:eastAsia="de-DE"/>
        </w:rPr>
        <w:t>nde</w:t>
      </w:r>
      <w:r w:rsidRPr="006679EF">
        <w:rPr>
          <w:rFonts w:asciiTheme="minorHAnsi" w:eastAsia="Times New Roman" w:hAnsiTheme="minorHAnsi"/>
          <w:szCs w:val="18"/>
          <w:lang w:eastAsia="de-DE"/>
        </w:rPr>
        <w:t xml:space="preserve"> </w:t>
      </w:r>
      <w:r w:rsidR="008710E0">
        <w:rPr>
          <w:rFonts w:asciiTheme="minorHAnsi" w:eastAsia="Times New Roman" w:hAnsiTheme="minorHAnsi"/>
          <w:szCs w:val="18"/>
          <w:lang w:eastAsia="de-DE"/>
        </w:rPr>
        <w:t xml:space="preserve">dem </w:t>
      </w:r>
      <w:r w:rsidRPr="006679EF">
        <w:rPr>
          <w:rFonts w:asciiTheme="minorHAnsi" w:eastAsia="Times New Roman" w:hAnsiTheme="minorHAnsi"/>
          <w:szCs w:val="18"/>
          <w:lang w:eastAsia="de-DE"/>
        </w:rPr>
        <w:t>jeweilige</w:t>
      </w:r>
      <w:r w:rsidR="008710E0">
        <w:rPr>
          <w:rFonts w:asciiTheme="minorHAnsi" w:eastAsia="Times New Roman" w:hAnsiTheme="minorHAnsi"/>
          <w:szCs w:val="18"/>
          <w:lang w:eastAsia="de-DE"/>
        </w:rPr>
        <w:t>n</w:t>
      </w:r>
      <w:r w:rsidRPr="006679EF">
        <w:rPr>
          <w:rFonts w:asciiTheme="minorHAnsi" w:eastAsia="Times New Roman" w:hAnsiTheme="minorHAnsi"/>
          <w:szCs w:val="18"/>
          <w:lang w:eastAsia="de-DE"/>
        </w:rPr>
        <w:t xml:space="preserve"> Nachunternehme</w:t>
      </w:r>
      <w:r w:rsidR="009E5F15" w:rsidRPr="006679EF">
        <w:rPr>
          <w:rFonts w:asciiTheme="minorHAnsi" w:eastAsia="Times New Roman" w:hAnsiTheme="minorHAnsi"/>
          <w:szCs w:val="18"/>
          <w:lang w:eastAsia="de-DE"/>
        </w:rPr>
        <w:t>n</w:t>
      </w:r>
      <w:r w:rsidRPr="006679EF">
        <w:rPr>
          <w:rFonts w:asciiTheme="minorHAnsi" w:eastAsia="Calibri" w:hAnsiTheme="minorHAnsi"/>
          <w:sz w:val="20"/>
          <w:szCs w:val="20"/>
          <w:lang w:eastAsia="de-DE"/>
        </w:rPr>
        <w:t xml:space="preserve"> </w:t>
      </w:r>
      <w:r w:rsidRPr="006679EF">
        <w:rPr>
          <w:rFonts w:asciiTheme="minorHAnsi" w:eastAsia="Times New Roman" w:hAnsiTheme="minorHAnsi"/>
          <w:szCs w:val="18"/>
          <w:lang w:eastAsia="de-DE"/>
        </w:rPr>
        <w:t>insgesamt keine ungünstigeren Bedingungen – insbesondere hinsichtlich der Zahlungsw</w:t>
      </w:r>
      <w:r w:rsidR="00C67A03">
        <w:rPr>
          <w:rFonts w:asciiTheme="minorHAnsi" w:eastAsia="Times New Roman" w:hAnsiTheme="minorHAnsi"/>
          <w:szCs w:val="18"/>
          <w:lang w:eastAsia="de-DE"/>
        </w:rPr>
        <w:t>eise und Sicherheitsleistungen – e</w:t>
      </w:r>
      <w:r w:rsidRPr="006679EF">
        <w:rPr>
          <w:rFonts w:asciiTheme="minorHAnsi" w:eastAsia="Times New Roman" w:hAnsiTheme="minorHAnsi"/>
          <w:szCs w:val="18"/>
          <w:lang w:eastAsia="de-DE"/>
        </w:rPr>
        <w:t xml:space="preserve">inzuräumen, als sie zwischen </w:t>
      </w:r>
      <w:r w:rsidR="008710E0">
        <w:rPr>
          <w:rFonts w:asciiTheme="minorHAnsi" w:eastAsia="Times New Roman" w:hAnsiTheme="minorHAnsi"/>
          <w:szCs w:val="18"/>
          <w:lang w:eastAsia="de-DE"/>
        </w:rPr>
        <w:t xml:space="preserve">der/dem </w:t>
      </w:r>
      <w:r w:rsidRPr="006679EF">
        <w:rPr>
          <w:rFonts w:asciiTheme="minorHAnsi" w:eastAsia="Times New Roman" w:hAnsiTheme="minorHAnsi"/>
          <w:szCs w:val="18"/>
          <w:lang w:eastAsia="de-DE"/>
        </w:rPr>
        <w:t>Auftragnehme</w:t>
      </w:r>
      <w:r w:rsidR="009E5F15" w:rsidRPr="006679EF">
        <w:rPr>
          <w:rFonts w:asciiTheme="minorHAnsi" w:eastAsia="Times New Roman" w:hAnsiTheme="minorHAnsi"/>
          <w:szCs w:val="18"/>
          <w:lang w:eastAsia="de-DE"/>
        </w:rPr>
        <w:t>nden</w:t>
      </w:r>
      <w:r w:rsidRPr="006679EF">
        <w:rPr>
          <w:rFonts w:asciiTheme="minorHAnsi" w:eastAsia="Times New Roman" w:hAnsiTheme="minorHAnsi"/>
          <w:szCs w:val="18"/>
          <w:lang w:eastAsia="de-DE"/>
        </w:rPr>
        <w:t xml:space="preserve"> und </w:t>
      </w:r>
      <w:r w:rsidR="008710E0">
        <w:rPr>
          <w:rFonts w:asciiTheme="minorHAnsi" w:eastAsia="Times New Roman" w:hAnsiTheme="minorHAnsi"/>
          <w:szCs w:val="18"/>
          <w:lang w:eastAsia="de-DE"/>
        </w:rPr>
        <w:t xml:space="preserve">der </w:t>
      </w:r>
      <w:r w:rsidRPr="006679EF">
        <w:rPr>
          <w:rFonts w:asciiTheme="minorHAnsi" w:eastAsia="Times New Roman" w:hAnsiTheme="minorHAnsi"/>
          <w:szCs w:val="18"/>
          <w:lang w:eastAsia="de-DE"/>
        </w:rPr>
        <w:t>Auftraggeber</w:t>
      </w:r>
      <w:r w:rsidR="009E5F15"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vereinbart sind.</w:t>
      </w:r>
    </w:p>
    <w:p w14:paraId="0557069B" w14:textId="77777777" w:rsidR="009C437F" w:rsidRPr="006679EF" w:rsidRDefault="009C437F" w:rsidP="008710E0">
      <w:pPr>
        <w:contextualSpacing/>
        <w:jc w:val="both"/>
        <w:rPr>
          <w:rFonts w:asciiTheme="minorHAnsi" w:eastAsia="Times New Roman" w:hAnsiTheme="minorHAnsi"/>
          <w:szCs w:val="18"/>
          <w:lang w:eastAsia="de-DE"/>
        </w:rPr>
      </w:pPr>
    </w:p>
    <w:p w14:paraId="76A50E4B" w14:textId="77777777" w:rsidR="007E34CB" w:rsidRPr="006679EF" w:rsidRDefault="007E34CB" w:rsidP="000D6C29">
      <w:pPr>
        <w:numPr>
          <w:ilvl w:val="0"/>
          <w:numId w:val="19"/>
        </w:numPr>
        <w:ind w:left="360"/>
        <w:contextualSpacing/>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Bei der Einschaltung von Nachunternehmen haftet </w:t>
      </w:r>
      <w:r w:rsidR="003469E2" w:rsidRPr="006679EF">
        <w:rPr>
          <w:rFonts w:asciiTheme="minorHAnsi" w:eastAsia="Times New Roman" w:hAnsiTheme="minorHAnsi"/>
          <w:szCs w:val="18"/>
          <w:lang w:eastAsia="de-DE"/>
        </w:rPr>
        <w:t>die / der Auftragnehmende</w:t>
      </w:r>
      <w:r w:rsidRPr="006679EF">
        <w:rPr>
          <w:rFonts w:asciiTheme="minorHAnsi" w:eastAsia="Times New Roman" w:hAnsiTheme="minorHAnsi"/>
          <w:szCs w:val="18"/>
          <w:lang w:eastAsia="de-DE"/>
        </w:rPr>
        <w:t xml:space="preserve"> für die ordnungsgemäße Gesamtabwicklung des Auftrages.</w:t>
      </w:r>
      <w:r w:rsidR="003469E2" w:rsidRPr="006679EF">
        <w:rPr>
          <w:rFonts w:asciiTheme="minorHAnsi" w:eastAsia="Times New Roman" w:hAnsiTheme="minorHAnsi"/>
          <w:szCs w:val="18"/>
          <w:lang w:eastAsia="de-DE"/>
        </w:rPr>
        <w:t xml:space="preserve"> Die / Der Auftragnehmende hat die</w:t>
      </w:r>
      <w:r w:rsidRPr="006679EF">
        <w:rPr>
          <w:rFonts w:asciiTheme="minorHAnsi" w:eastAsia="Times New Roman" w:hAnsiTheme="minorHAnsi"/>
          <w:szCs w:val="18"/>
          <w:lang w:eastAsia="de-DE"/>
        </w:rPr>
        <w:t xml:space="preserve"> Auftraggeber</w:t>
      </w:r>
      <w:r w:rsidR="003469E2" w:rsidRPr="006679EF">
        <w:rPr>
          <w:rFonts w:asciiTheme="minorHAnsi" w:eastAsia="Times New Roman" w:hAnsiTheme="minorHAnsi"/>
          <w:szCs w:val="18"/>
          <w:lang w:eastAsia="de-DE"/>
        </w:rPr>
        <w:t>in</w:t>
      </w:r>
      <w:r w:rsidRPr="006679EF">
        <w:rPr>
          <w:rFonts w:asciiTheme="minorHAnsi" w:eastAsia="Times New Roman" w:hAnsiTheme="minorHAnsi"/>
          <w:szCs w:val="18"/>
          <w:lang w:eastAsia="de-DE"/>
        </w:rPr>
        <w:t xml:space="preserve"> unverzüglich über de</w:t>
      </w:r>
      <w:r w:rsidR="003469E2" w:rsidRPr="006679EF">
        <w:rPr>
          <w:rFonts w:asciiTheme="minorHAnsi" w:eastAsia="Times New Roman" w:hAnsiTheme="minorHAnsi"/>
          <w:szCs w:val="18"/>
          <w:lang w:eastAsia="de-DE"/>
        </w:rPr>
        <w:t>n Ausfall eines Nachunternehmens</w:t>
      </w:r>
      <w:r w:rsidRPr="006679EF">
        <w:rPr>
          <w:rFonts w:asciiTheme="minorHAnsi" w:eastAsia="Times New Roman" w:hAnsiTheme="minorHAnsi"/>
          <w:szCs w:val="18"/>
          <w:lang w:eastAsia="de-DE"/>
        </w:rPr>
        <w:t xml:space="preserve"> zu informieren, insbesondere auch bei vertraglichen Pflichtverletzungen oder Schlech</w:t>
      </w:r>
      <w:r w:rsidR="003469E2" w:rsidRPr="006679EF">
        <w:rPr>
          <w:rFonts w:asciiTheme="minorHAnsi" w:eastAsia="Times New Roman" w:hAnsiTheme="minorHAnsi"/>
          <w:szCs w:val="18"/>
          <w:lang w:eastAsia="de-DE"/>
        </w:rPr>
        <w:t>tleistungen des Nachunternehmens</w:t>
      </w:r>
      <w:r w:rsidRPr="006679EF">
        <w:rPr>
          <w:rFonts w:asciiTheme="minorHAnsi" w:eastAsia="Times New Roman" w:hAnsiTheme="minorHAnsi"/>
          <w:szCs w:val="18"/>
          <w:lang w:eastAsia="de-DE"/>
        </w:rPr>
        <w:t>.</w:t>
      </w:r>
    </w:p>
    <w:p w14:paraId="352256F9" w14:textId="77777777" w:rsidR="009E5F15" w:rsidRPr="006679EF" w:rsidRDefault="009E5F15" w:rsidP="008710E0">
      <w:pPr>
        <w:contextualSpacing/>
        <w:jc w:val="both"/>
        <w:rPr>
          <w:rFonts w:asciiTheme="minorHAnsi" w:eastAsia="Times New Roman" w:hAnsiTheme="minorHAnsi"/>
          <w:szCs w:val="18"/>
          <w:lang w:eastAsia="de-DE"/>
        </w:rPr>
      </w:pPr>
    </w:p>
    <w:p w14:paraId="54634228" w14:textId="60435B0A" w:rsidR="009C437F" w:rsidRDefault="00B401FB" w:rsidP="004E517C">
      <w:pPr>
        <w:numPr>
          <w:ilvl w:val="0"/>
          <w:numId w:val="19"/>
        </w:numPr>
        <w:ind w:left="357" w:hanging="357"/>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Die / Der</w:t>
      </w:r>
      <w:r w:rsidR="007E34CB" w:rsidRPr="006679EF">
        <w:rPr>
          <w:rFonts w:asciiTheme="minorHAnsi" w:eastAsia="Times New Roman" w:hAnsiTheme="minorHAnsi"/>
          <w:szCs w:val="18"/>
          <w:lang w:eastAsia="de-DE"/>
        </w:rPr>
        <w:t xml:space="preserve"> Auftragnehme</w:t>
      </w:r>
      <w:r w:rsidRPr="006679EF">
        <w:rPr>
          <w:rFonts w:asciiTheme="minorHAnsi" w:eastAsia="Times New Roman" w:hAnsiTheme="minorHAnsi"/>
          <w:szCs w:val="18"/>
          <w:lang w:eastAsia="de-DE"/>
        </w:rPr>
        <w:t>nde</w:t>
      </w:r>
      <w:r w:rsidR="007E34CB" w:rsidRPr="006679EF">
        <w:rPr>
          <w:rFonts w:asciiTheme="minorHAnsi" w:eastAsia="Times New Roman" w:hAnsiTheme="minorHAnsi"/>
          <w:szCs w:val="18"/>
          <w:lang w:eastAsia="de-DE"/>
        </w:rPr>
        <w:t xml:space="preserve"> haftet </w:t>
      </w:r>
      <w:r w:rsidR="00911BFF" w:rsidRPr="007E34CB">
        <w:rPr>
          <w:rFonts w:asciiTheme="minorHAnsi" w:eastAsia="Times New Roman" w:hAnsiTheme="minorHAnsi"/>
          <w:szCs w:val="18"/>
          <w:lang w:eastAsia="de-DE"/>
        </w:rPr>
        <w:t>dem</w:t>
      </w:r>
      <w:r w:rsidR="00911BFF">
        <w:rPr>
          <w:rFonts w:asciiTheme="minorHAnsi" w:eastAsia="Times New Roman" w:hAnsiTheme="minorHAnsi"/>
          <w:szCs w:val="18"/>
          <w:lang w:eastAsia="de-DE"/>
        </w:rPr>
        <w:t>/der</w:t>
      </w:r>
      <w:r w:rsidR="00911BFF" w:rsidRPr="007E34CB">
        <w:rPr>
          <w:rFonts w:asciiTheme="minorHAnsi" w:eastAsia="Times New Roman" w:hAnsiTheme="minorHAnsi"/>
          <w:szCs w:val="18"/>
          <w:lang w:eastAsia="de-DE"/>
        </w:rPr>
        <w:t xml:space="preserve"> Teilnehmenden </w:t>
      </w:r>
      <w:r w:rsidR="007E34CB" w:rsidRPr="006679EF">
        <w:rPr>
          <w:rFonts w:asciiTheme="minorHAnsi" w:eastAsia="Times New Roman" w:hAnsiTheme="minorHAnsi"/>
          <w:szCs w:val="18"/>
          <w:lang w:eastAsia="de-DE"/>
        </w:rPr>
        <w:t xml:space="preserve">an </w:t>
      </w:r>
      <w:r w:rsidR="00911BFF">
        <w:rPr>
          <w:rFonts w:asciiTheme="minorHAnsi" w:eastAsia="Times New Roman" w:hAnsiTheme="minorHAnsi"/>
          <w:szCs w:val="18"/>
          <w:lang w:eastAsia="de-DE"/>
        </w:rPr>
        <w:t>einem Angebot</w:t>
      </w:r>
      <w:r w:rsidR="00934A04" w:rsidRPr="006679EF">
        <w:rPr>
          <w:rFonts w:asciiTheme="minorHAnsi" w:eastAsia="Times New Roman" w:hAnsiTheme="minorHAnsi"/>
          <w:szCs w:val="18"/>
          <w:lang w:eastAsia="de-DE"/>
        </w:rPr>
        <w:t xml:space="preserve"> für Schäden, die die / der Auftragnehmende</w:t>
      </w:r>
      <w:r w:rsidR="007E34CB"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 xml:space="preserve">ihre / </w:t>
      </w:r>
      <w:r w:rsidR="007E34CB" w:rsidRPr="006679EF">
        <w:rPr>
          <w:rFonts w:asciiTheme="minorHAnsi" w:eastAsia="Times New Roman" w:hAnsiTheme="minorHAnsi"/>
          <w:szCs w:val="18"/>
          <w:lang w:eastAsia="de-DE"/>
        </w:rPr>
        <w:t xml:space="preserve">seine Mitarbeitenden bzw. die von </w:t>
      </w:r>
      <w:r w:rsidR="00934A04" w:rsidRPr="006679EF">
        <w:rPr>
          <w:rFonts w:asciiTheme="minorHAnsi" w:eastAsia="Times New Roman" w:hAnsiTheme="minorHAnsi"/>
          <w:szCs w:val="18"/>
          <w:lang w:eastAsia="de-DE"/>
        </w:rPr>
        <w:t xml:space="preserve">ihr / </w:t>
      </w:r>
      <w:r w:rsidR="007E34CB" w:rsidRPr="006679EF">
        <w:rPr>
          <w:rFonts w:asciiTheme="minorHAnsi" w:eastAsia="Times New Roman" w:hAnsiTheme="minorHAnsi"/>
          <w:szCs w:val="18"/>
          <w:lang w:eastAsia="de-DE"/>
        </w:rPr>
        <w:t xml:space="preserve">ihm mit der Vertragsdurchführung Beauftragten oder </w:t>
      </w:r>
      <w:r w:rsidR="00934A04" w:rsidRPr="006679EF">
        <w:rPr>
          <w:rFonts w:asciiTheme="minorHAnsi" w:eastAsia="Times New Roman" w:hAnsiTheme="minorHAnsi"/>
          <w:szCs w:val="18"/>
          <w:lang w:eastAsia="de-DE"/>
        </w:rPr>
        <w:t>ihre / seine Nachunternehmen</w:t>
      </w:r>
      <w:r w:rsidR="007E34CB" w:rsidRPr="006679EF">
        <w:rPr>
          <w:rFonts w:asciiTheme="minorHAnsi" w:eastAsia="Times New Roman" w:hAnsiTheme="minorHAnsi"/>
          <w:szCs w:val="18"/>
          <w:lang w:eastAsia="de-DE"/>
        </w:rPr>
        <w:t xml:space="preserve"> bei der Erbringung der vertraglichen Leistung schuldhaft verursachen.</w:t>
      </w:r>
    </w:p>
    <w:p w14:paraId="7E00274F" w14:textId="77777777" w:rsidR="004E517C" w:rsidRPr="004E517C" w:rsidRDefault="004E517C" w:rsidP="004E517C">
      <w:pPr>
        <w:tabs>
          <w:tab w:val="left" w:pos="567"/>
        </w:tabs>
        <w:jc w:val="both"/>
        <w:rPr>
          <w:rFonts w:asciiTheme="minorHAnsi" w:eastAsia="Times New Roman" w:hAnsiTheme="minorHAnsi"/>
          <w:szCs w:val="18"/>
          <w:lang w:eastAsia="de-DE"/>
        </w:rPr>
      </w:pPr>
    </w:p>
    <w:p w14:paraId="7EEDEAD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6</w:t>
      </w:r>
      <w:r w:rsidRPr="006679EF">
        <w:rPr>
          <w:rFonts w:ascii="Calibri" w:eastAsia="Times New Roman" w:hAnsi="Calibri" w:cs="Times New Roman"/>
          <w:b/>
        </w:rPr>
        <w:tab/>
      </w:r>
      <w:r w:rsidRPr="006679EF">
        <w:rPr>
          <w:rFonts w:asciiTheme="minorHAnsi" w:eastAsia="Times New Roman" w:hAnsiTheme="minorHAnsi"/>
          <w:b/>
          <w:szCs w:val="18"/>
          <w:lang w:eastAsia="de-DE"/>
        </w:rPr>
        <w:t>Gender Mainstreaming</w:t>
      </w:r>
    </w:p>
    <w:p w14:paraId="0856DDED" w14:textId="42C75AC8"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die Strategien des Gender Mainstreaming einzuhalten und</w:t>
      </w:r>
      <w:r w:rsidR="007E34CB" w:rsidRPr="006679EF">
        <w:rPr>
          <w:rFonts w:asciiTheme="minorHAnsi" w:eastAsia="Times New Roman" w:hAnsiTheme="minorHAnsi"/>
          <w:szCs w:val="18"/>
          <w:lang w:eastAsia="de-DE"/>
        </w:rPr>
        <w:t xml:space="preserve"> </w:t>
      </w:r>
      <w:r w:rsidR="00314CCF" w:rsidRPr="006679EF">
        <w:rPr>
          <w:rFonts w:asciiTheme="minorHAnsi" w:eastAsia="Times New Roman" w:hAnsiTheme="minorHAnsi"/>
          <w:szCs w:val="18"/>
          <w:lang w:eastAsia="de-DE"/>
        </w:rPr>
        <w:t>die Beachtung der unterschiedlichen Lebenssituationen und Interessen von Frauen und Männern von vornherein und regelmäßig in jeglich</w:t>
      </w:r>
      <w:r w:rsidR="00911BFF">
        <w:rPr>
          <w:rFonts w:asciiTheme="minorHAnsi" w:eastAsia="Times New Roman" w:hAnsiTheme="minorHAnsi"/>
          <w:szCs w:val="18"/>
          <w:lang w:eastAsia="de-DE"/>
        </w:rPr>
        <w:t>er Form bei der Durchführung des Angebotes</w:t>
      </w:r>
      <w:r w:rsidR="00314CCF" w:rsidRPr="006679EF">
        <w:rPr>
          <w:rFonts w:asciiTheme="minorHAnsi" w:eastAsia="Times New Roman" w:hAnsiTheme="minorHAnsi"/>
          <w:szCs w:val="18"/>
          <w:lang w:eastAsia="de-DE"/>
        </w:rPr>
        <w:t xml:space="preserve"> zu berücksichtigen.</w:t>
      </w:r>
    </w:p>
    <w:p w14:paraId="078C79FC" w14:textId="77777777" w:rsidR="0081689D" w:rsidRDefault="0081689D" w:rsidP="007E34CB">
      <w:pPr>
        <w:tabs>
          <w:tab w:val="left" w:pos="567"/>
        </w:tabs>
        <w:jc w:val="both"/>
        <w:rPr>
          <w:rFonts w:ascii="Calibri" w:eastAsia="Times New Roman" w:hAnsi="Calibri" w:cs="Times New Roman"/>
          <w:b/>
        </w:rPr>
      </w:pPr>
    </w:p>
    <w:p w14:paraId="33306475" w14:textId="77777777" w:rsidR="00314CCF" w:rsidRPr="006679EF" w:rsidRDefault="00314CCF" w:rsidP="007E34CB">
      <w:pPr>
        <w:tabs>
          <w:tab w:val="left" w:pos="567"/>
        </w:tabs>
        <w:jc w:val="both"/>
        <w:rPr>
          <w:rFonts w:asciiTheme="minorHAnsi" w:eastAsia="Times New Roman" w:hAnsiTheme="minorHAnsi"/>
          <w:b/>
          <w:szCs w:val="18"/>
          <w:lang w:eastAsia="de-DE"/>
        </w:rPr>
      </w:pPr>
      <w:r w:rsidRPr="006679EF">
        <w:rPr>
          <w:rFonts w:ascii="Calibri" w:eastAsia="Times New Roman" w:hAnsi="Calibri" w:cs="Times New Roman"/>
          <w:b/>
        </w:rPr>
        <w:t>§ 1</w:t>
      </w:r>
      <w:r w:rsidR="007E34CB" w:rsidRPr="006679EF">
        <w:rPr>
          <w:rFonts w:ascii="Calibri" w:eastAsia="Times New Roman" w:hAnsi="Calibri" w:cs="Times New Roman"/>
          <w:b/>
        </w:rPr>
        <w:t>7</w:t>
      </w:r>
      <w:r w:rsidRPr="006679EF">
        <w:rPr>
          <w:rFonts w:ascii="Calibri" w:eastAsia="Times New Roman" w:hAnsi="Calibri" w:cs="Times New Roman"/>
          <w:b/>
        </w:rPr>
        <w:tab/>
      </w:r>
      <w:r w:rsidRPr="006679EF">
        <w:rPr>
          <w:rFonts w:asciiTheme="minorHAnsi" w:eastAsia="Times New Roman" w:hAnsiTheme="minorHAnsi"/>
          <w:b/>
          <w:szCs w:val="18"/>
          <w:lang w:eastAsia="de-DE"/>
        </w:rPr>
        <w:t>Kultursensibilität</w:t>
      </w:r>
    </w:p>
    <w:p w14:paraId="628AA0E9" w14:textId="77777777" w:rsidR="00314CCF" w:rsidRPr="006679EF" w:rsidRDefault="00D56078" w:rsidP="007E34CB">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Die / Der Auftragnehmende </w:t>
      </w:r>
      <w:r w:rsidR="00314CCF" w:rsidRPr="006679EF">
        <w:rPr>
          <w:rFonts w:asciiTheme="minorHAnsi" w:eastAsia="Times New Roman" w:hAnsiTheme="minorHAnsi"/>
          <w:szCs w:val="18"/>
          <w:lang w:eastAsia="de-DE"/>
        </w:rPr>
        <w:t>verpflichtet sich zu kultureller und interkultureller Sensibilität.</w:t>
      </w:r>
    </w:p>
    <w:p w14:paraId="4861D684" w14:textId="073D6899" w:rsidR="004639D0" w:rsidRPr="006679EF" w:rsidRDefault="00314CCF" w:rsidP="00D03ACC">
      <w:pPr>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Interkulturelle Sensibilität beginnt mit der Akzeptanz, dass die kulturelle Sozialisation einen starken</w:t>
      </w:r>
      <w:r w:rsidR="007E34CB"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Einfluss auf die Werte, das Verhalten, die Ansichten und den Glauben eines Individuums hat. Darüber hinaus erfordert interkulturelle Sensibilität auch</w:t>
      </w:r>
      <w:r w:rsidR="00934A04" w:rsidRPr="006679EF">
        <w:rPr>
          <w:rFonts w:asciiTheme="minorHAnsi" w:eastAsia="Times New Roman" w:hAnsiTheme="minorHAnsi"/>
          <w:szCs w:val="18"/>
          <w:lang w:eastAsia="de-DE"/>
        </w:rPr>
        <w:t>,</w:t>
      </w:r>
      <w:r w:rsidRPr="006679EF">
        <w:rPr>
          <w:rFonts w:asciiTheme="minorHAnsi" w:eastAsia="Times New Roman" w:hAnsiTheme="minorHAnsi"/>
          <w:szCs w:val="18"/>
          <w:lang w:eastAsia="de-DE"/>
        </w:rPr>
        <w:t xml:space="preserve"> die aus den kulturellen Einflüssen resultierenden verschiedenen Verhaltensweisen deuten und verstehen zu können sowie die kulturspezifischen Perspektiven themenbezogen zu übernehmen.</w:t>
      </w:r>
    </w:p>
    <w:p w14:paraId="5C9DF167" w14:textId="77777777" w:rsidR="00314CCF" w:rsidRPr="006679EF" w:rsidRDefault="00314CCF" w:rsidP="007E34CB">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Kultursensible Kommunikation definiert sich durch:</w:t>
      </w:r>
    </w:p>
    <w:p w14:paraId="3242D8E1" w14:textId="77777777" w:rsidR="00314CCF" w:rsidRPr="006679EF" w:rsidRDefault="00314CCF" w:rsidP="008F3E2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Empathische, offene Grundhaltung</w:t>
      </w:r>
    </w:p>
    <w:p w14:paraId="49870F1F"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Kommunikation auf Augenhöhe</w:t>
      </w:r>
    </w:p>
    <w:p w14:paraId="5D5BFADE"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Gegenseitige Akzeptanz und Achtung kultureller Unterschiede und damit einhergehender   </w:t>
      </w:r>
    </w:p>
    <w:p w14:paraId="2CB3F1FD"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Befindlichkeiten</w:t>
      </w:r>
    </w:p>
    <w:p w14:paraId="0E573A80" w14:textId="77777777" w:rsidR="00314CCF" w:rsidRPr="006679EF" w:rsidRDefault="00314CCF">
      <w:pPr>
        <w:spacing w:after="0"/>
        <w:ind w:firstLine="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lastRenderedPageBreak/>
        <w:t>-   Transparenz der ethischen Prinzipien</w:t>
      </w:r>
    </w:p>
    <w:p w14:paraId="436BEDD5"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Verständliche Formulierung von Interessen und Wünschen, Akzeptanz eventuell  </w:t>
      </w:r>
    </w:p>
    <w:p w14:paraId="1E8FDA19" w14:textId="77777777" w:rsidR="00314CCF" w:rsidRPr="006679EF" w:rsidRDefault="00314CCF">
      <w:pPr>
        <w:spacing w:after="0"/>
        <w:ind w:left="708"/>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w:t>
      </w:r>
      <w:r w:rsidR="00934A04" w:rsidRPr="006679EF">
        <w:rPr>
          <w:rFonts w:asciiTheme="minorHAnsi" w:eastAsia="Times New Roman" w:hAnsiTheme="minorHAnsi"/>
          <w:szCs w:val="18"/>
          <w:lang w:eastAsia="de-DE"/>
        </w:rPr>
        <w:t>a</w:t>
      </w:r>
      <w:r w:rsidRPr="006679EF">
        <w:rPr>
          <w:rFonts w:asciiTheme="minorHAnsi" w:eastAsia="Times New Roman" w:hAnsiTheme="minorHAnsi"/>
          <w:szCs w:val="18"/>
          <w:lang w:eastAsia="de-DE"/>
        </w:rPr>
        <w:t>uftretender Differenzen</w:t>
      </w:r>
    </w:p>
    <w:p w14:paraId="0FAEC322" w14:textId="6E518F40"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  Gegebenenfalls Verwendung leichter Sprache oder Nutzung eines Sprachmittlers</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w:t>
      </w:r>
      <w:r w:rsidR="00934A04" w:rsidRPr="006679EF">
        <w:rPr>
          <w:rFonts w:asciiTheme="minorHAnsi" w:eastAsia="Times New Roman" w:hAnsiTheme="minorHAnsi"/>
          <w:szCs w:val="18"/>
          <w:lang w:eastAsia="de-DE"/>
        </w:rPr>
        <w:t xml:space="preserve"> </w:t>
      </w:r>
      <w:r w:rsidRPr="006679EF">
        <w:rPr>
          <w:rFonts w:asciiTheme="minorHAnsi" w:eastAsia="Times New Roman" w:hAnsiTheme="minorHAnsi"/>
          <w:szCs w:val="18"/>
          <w:lang w:eastAsia="de-DE"/>
        </w:rPr>
        <w:t xml:space="preserve">einer  </w:t>
      </w:r>
    </w:p>
    <w:p w14:paraId="3E809EDB" w14:textId="77777777" w:rsidR="00314CCF" w:rsidRPr="006679EF" w:rsidRDefault="00314CCF">
      <w:pPr>
        <w:spacing w:after="0"/>
        <w:jc w:val="both"/>
        <w:rPr>
          <w:rFonts w:asciiTheme="minorHAnsi" w:eastAsia="Times New Roman" w:hAnsiTheme="minorHAnsi"/>
          <w:szCs w:val="18"/>
          <w:lang w:eastAsia="de-DE"/>
        </w:rPr>
      </w:pPr>
      <w:r w:rsidRPr="006679EF">
        <w:rPr>
          <w:rFonts w:asciiTheme="minorHAnsi" w:eastAsia="Times New Roman" w:hAnsiTheme="minorHAnsi"/>
          <w:szCs w:val="18"/>
          <w:lang w:eastAsia="de-DE"/>
        </w:rPr>
        <w:t xml:space="preserve">                  Sprachmittlerin </w:t>
      </w:r>
    </w:p>
    <w:p w14:paraId="675B178A" w14:textId="57B0B56F" w:rsidR="00314CCF" w:rsidRPr="006679EF" w:rsidRDefault="00D03ACC" w:rsidP="004E517C">
      <w:pPr>
        <w:ind w:firstLine="709"/>
        <w:jc w:val="both"/>
        <w:rPr>
          <w:rFonts w:asciiTheme="minorHAnsi" w:eastAsia="Times New Roman" w:hAnsiTheme="minorHAnsi"/>
          <w:szCs w:val="18"/>
          <w:lang w:eastAsia="de-DE"/>
        </w:rPr>
      </w:pPr>
      <w:r>
        <w:rPr>
          <w:rFonts w:asciiTheme="minorHAnsi" w:eastAsia="Times New Roman" w:hAnsiTheme="minorHAnsi"/>
          <w:szCs w:val="18"/>
          <w:lang w:eastAsia="de-DE"/>
        </w:rPr>
        <w:t xml:space="preserve"> -  </w:t>
      </w:r>
      <w:r w:rsidR="00314CCF" w:rsidRPr="006679EF">
        <w:rPr>
          <w:rFonts w:asciiTheme="minorHAnsi" w:eastAsia="Times New Roman" w:hAnsiTheme="minorHAnsi"/>
          <w:szCs w:val="18"/>
          <w:lang w:eastAsia="de-DE"/>
        </w:rPr>
        <w:t>Verständnisfördernde, anschauliche Gesprächstechniken und Methoden</w:t>
      </w:r>
    </w:p>
    <w:p w14:paraId="03D56F00" w14:textId="77777777" w:rsidR="00314CCF" w:rsidRPr="006679EF" w:rsidRDefault="00314CCF" w:rsidP="007E34CB">
      <w:pPr>
        <w:tabs>
          <w:tab w:val="left" w:pos="567"/>
        </w:tabs>
        <w:jc w:val="both"/>
        <w:rPr>
          <w:rFonts w:asciiTheme="minorHAnsi" w:eastAsia="Times New Roman" w:hAnsiTheme="minorHAnsi" w:cs="Times New Roman"/>
          <w:b/>
        </w:rPr>
      </w:pPr>
    </w:p>
    <w:p w14:paraId="2E0FF338" w14:textId="77777777" w:rsidR="00342CCF" w:rsidRPr="006679EF" w:rsidRDefault="00342CCF" w:rsidP="007E34CB">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8</w:t>
      </w:r>
      <w:r w:rsidRPr="006679EF">
        <w:rPr>
          <w:rFonts w:ascii="Calibri" w:eastAsia="Times New Roman" w:hAnsi="Calibri" w:cs="Times New Roman"/>
          <w:b/>
        </w:rPr>
        <w:tab/>
        <w:t>Presse- und Öffentlichkeitsarbeit</w:t>
      </w:r>
    </w:p>
    <w:p w14:paraId="34F2893B" w14:textId="77777777" w:rsidR="00342CCF" w:rsidRDefault="00736B9A" w:rsidP="007E34CB">
      <w:pPr>
        <w:jc w:val="both"/>
        <w:rPr>
          <w:rFonts w:ascii="Calibri" w:eastAsia="Times New Roman" w:hAnsi="Calibri" w:cs="Times New Roman"/>
        </w:rPr>
      </w:pPr>
      <w:r w:rsidRPr="006679EF">
        <w:rPr>
          <w:rFonts w:ascii="Calibri" w:eastAsia="Times New Roman" w:hAnsi="Calibri" w:cs="Times New Roman"/>
        </w:rPr>
        <w:t>Die / Der Auftragnehmende</w:t>
      </w:r>
      <w:r w:rsidR="00342CCF" w:rsidRPr="006679EF">
        <w:rPr>
          <w:rFonts w:ascii="Calibri" w:eastAsia="Times New Roman" w:hAnsi="Calibri" w:cs="Times New Roman"/>
        </w:rPr>
        <w:t xml:space="preserve"> verpflichtet sich, die Presse- und Öffentlichkeitsarbeit sowie für Dritte bestimmte Informationen und Berichte vorher mit der Auftraggeberin abzustimmen. </w:t>
      </w:r>
      <w:r w:rsidRPr="006679EF">
        <w:rPr>
          <w:rFonts w:ascii="Calibri" w:eastAsia="Times New Roman" w:hAnsi="Calibri" w:cs="Times New Roman"/>
        </w:rPr>
        <w:t xml:space="preserve">Die / </w:t>
      </w:r>
      <w:r w:rsidR="00342CCF" w:rsidRPr="006679EF">
        <w:rPr>
          <w:rFonts w:ascii="Calibri" w:eastAsia="Times New Roman" w:hAnsi="Calibri" w:cs="Times New Roman"/>
        </w:rPr>
        <w:t xml:space="preserve">Der </w:t>
      </w:r>
      <w:r w:rsidRPr="006679EF">
        <w:rPr>
          <w:rFonts w:ascii="Calibri" w:eastAsia="Times New Roman" w:hAnsi="Calibri" w:cs="Times New Roman"/>
        </w:rPr>
        <w:t>Auftragnehmende</w:t>
      </w:r>
      <w:r w:rsidR="00B473FF" w:rsidRPr="006679EF">
        <w:rPr>
          <w:rFonts w:ascii="Calibri" w:eastAsia="Times New Roman" w:hAnsi="Calibri" w:cs="Times New Roman"/>
        </w:rPr>
        <w:t xml:space="preserve"> </w:t>
      </w:r>
      <w:r w:rsidR="00342CCF" w:rsidRPr="006679EF">
        <w:rPr>
          <w:rFonts w:ascii="Calibri" w:eastAsia="Times New Roman" w:hAnsi="Calibri" w:cs="Times New Roman"/>
        </w:rPr>
        <w:t>hat darauf hinzuweisen, dass die Maßnahmen von der Auftraggeberin finanziert werden.</w:t>
      </w:r>
    </w:p>
    <w:p w14:paraId="0D1B1607" w14:textId="77777777" w:rsidR="004E517C" w:rsidRPr="006679EF" w:rsidRDefault="004E517C" w:rsidP="007E34CB">
      <w:pPr>
        <w:jc w:val="both"/>
        <w:rPr>
          <w:rFonts w:ascii="Calibri" w:eastAsia="Times New Roman" w:hAnsi="Calibri" w:cs="Times New Roman"/>
        </w:rPr>
      </w:pPr>
    </w:p>
    <w:p w14:paraId="02CC7879" w14:textId="77777777" w:rsidR="00342CCF" w:rsidRPr="006679EF" w:rsidRDefault="00342CCF"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1</w:t>
      </w:r>
      <w:r w:rsidR="007E34CB" w:rsidRPr="006679EF">
        <w:rPr>
          <w:rFonts w:ascii="Calibri" w:eastAsia="Times New Roman" w:hAnsi="Calibri" w:cs="Times New Roman"/>
          <w:b/>
        </w:rPr>
        <w:t>9</w:t>
      </w:r>
      <w:r w:rsidRPr="006679EF">
        <w:rPr>
          <w:rFonts w:ascii="Calibri" w:eastAsia="Times New Roman" w:hAnsi="Calibri" w:cs="Times New Roman"/>
          <w:b/>
        </w:rPr>
        <w:tab/>
        <w:t>Salvatorische Klausel</w:t>
      </w:r>
    </w:p>
    <w:p w14:paraId="793660FE" w14:textId="77777777" w:rsidR="00342CCF" w:rsidRPr="006679EF" w:rsidRDefault="00342CCF" w:rsidP="00342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Alle Änderungen oder Ergänzungen dieses Vertrages einschließlich dieser Klausel bedürfen zu ihrer Wirksamkeit der Schriftform. Das Schriftformerfordernis kann seinerseits nur schriftlich abgedungen werden. </w:t>
      </w:r>
    </w:p>
    <w:p w14:paraId="18876AD6" w14:textId="5207D8B9" w:rsidR="00BA69A9" w:rsidRDefault="00342CCF" w:rsidP="00314CCF">
      <w:pPr>
        <w:numPr>
          <w:ilvl w:val="0"/>
          <w:numId w:val="13"/>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Sollte eine Bestimmung dieses Vertrages unwirksam sein, so betrifft dies nicht die sonstigen Teile des Vertrages. Unwirksame Vertragsbestimmungen sind durch solche Regelungen zu ersetzen, die nach Sinn und Zweck der unwirksamen Regelung am nächsten kommen.</w:t>
      </w:r>
    </w:p>
    <w:p w14:paraId="7805C066" w14:textId="77777777" w:rsidR="004E517C" w:rsidRPr="004E517C" w:rsidRDefault="004E517C" w:rsidP="004E517C">
      <w:pPr>
        <w:ind w:left="426"/>
        <w:jc w:val="both"/>
        <w:rPr>
          <w:rFonts w:ascii="Calibri" w:eastAsia="Times New Roman" w:hAnsi="Calibri" w:cs="Times New Roman"/>
        </w:rPr>
      </w:pPr>
    </w:p>
    <w:p w14:paraId="1E1A6199" w14:textId="77777777" w:rsidR="00342CCF" w:rsidRPr="006679EF" w:rsidRDefault="007E34CB" w:rsidP="00342CCF">
      <w:pPr>
        <w:tabs>
          <w:tab w:val="left" w:pos="567"/>
        </w:tabs>
        <w:jc w:val="both"/>
        <w:rPr>
          <w:rFonts w:ascii="Calibri" w:eastAsia="Times New Roman" w:hAnsi="Calibri" w:cs="Times New Roman"/>
          <w:b/>
        </w:rPr>
      </w:pPr>
      <w:r w:rsidRPr="006679EF">
        <w:rPr>
          <w:rFonts w:ascii="Calibri" w:eastAsia="Times New Roman" w:hAnsi="Calibri" w:cs="Times New Roman"/>
          <w:b/>
        </w:rPr>
        <w:t>§ 20</w:t>
      </w:r>
      <w:r w:rsidR="00342CCF" w:rsidRPr="006679EF">
        <w:rPr>
          <w:rFonts w:ascii="Calibri" w:eastAsia="Times New Roman" w:hAnsi="Calibri" w:cs="Times New Roman"/>
          <w:b/>
        </w:rPr>
        <w:tab/>
        <w:t>Erfüllungsort und Gerichtsstand</w:t>
      </w:r>
    </w:p>
    <w:p w14:paraId="751EDEFE" w14:textId="1603756A"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Erfüllungsort ist der </w:t>
      </w:r>
      <w:r w:rsidR="009E7A18">
        <w:rPr>
          <w:rFonts w:ascii="Calibri" w:eastAsia="Times New Roman" w:hAnsi="Calibri" w:cs="Times New Roman"/>
        </w:rPr>
        <w:t>Angebots</w:t>
      </w:r>
      <w:r w:rsidRPr="006679EF">
        <w:rPr>
          <w:rFonts w:ascii="Calibri" w:eastAsia="Times New Roman" w:hAnsi="Calibri" w:cs="Times New Roman"/>
        </w:rPr>
        <w:t xml:space="preserve">ort. </w:t>
      </w:r>
    </w:p>
    <w:p w14:paraId="3C5DA581" w14:textId="55373A46" w:rsidR="00342CCF" w:rsidRPr="006679EF" w:rsidRDefault="00342CCF" w:rsidP="00342CCF">
      <w:pPr>
        <w:numPr>
          <w:ilvl w:val="0"/>
          <w:numId w:val="1"/>
        </w:numPr>
        <w:tabs>
          <w:tab w:val="num" w:pos="426"/>
        </w:tabs>
        <w:ind w:left="426" w:hanging="426"/>
        <w:jc w:val="both"/>
        <w:rPr>
          <w:rFonts w:ascii="Calibri" w:eastAsia="Times New Roman" w:hAnsi="Calibri" w:cs="Times New Roman"/>
        </w:rPr>
      </w:pPr>
      <w:r w:rsidRPr="006679EF">
        <w:rPr>
          <w:rFonts w:ascii="Calibri" w:eastAsia="Times New Roman" w:hAnsi="Calibri" w:cs="Times New Roman"/>
        </w:rPr>
        <w:t xml:space="preserve">Gerichtsstand für alle Streitigkeiten aus </w:t>
      </w:r>
      <w:r w:rsidR="008F3E2F" w:rsidRPr="006679EF">
        <w:rPr>
          <w:rFonts w:ascii="Calibri" w:eastAsia="Times New Roman" w:hAnsi="Calibri" w:cs="Times New Roman"/>
        </w:rPr>
        <w:t>diese</w:t>
      </w:r>
      <w:r w:rsidR="008F3E2F">
        <w:rPr>
          <w:rFonts w:ascii="Calibri" w:eastAsia="Times New Roman" w:hAnsi="Calibri" w:cs="Times New Roman"/>
        </w:rPr>
        <w:t>n</w:t>
      </w:r>
      <w:r w:rsidR="008F3E2F" w:rsidRPr="006679EF">
        <w:rPr>
          <w:rFonts w:ascii="Calibri" w:eastAsia="Times New Roman" w:hAnsi="Calibri" w:cs="Times New Roman"/>
        </w:rPr>
        <w:t xml:space="preserve"> </w:t>
      </w:r>
      <w:r w:rsidRPr="006679EF">
        <w:rPr>
          <w:rFonts w:ascii="Calibri" w:eastAsia="Times New Roman" w:hAnsi="Calibri" w:cs="Times New Roman"/>
        </w:rPr>
        <w:t>Vertrag</w:t>
      </w:r>
      <w:r w:rsidR="008F3E2F">
        <w:rPr>
          <w:rFonts w:ascii="Calibri" w:eastAsia="Times New Roman" w:hAnsi="Calibri" w:cs="Times New Roman"/>
        </w:rPr>
        <w:t>sbedingungen</w:t>
      </w:r>
      <w:r w:rsidRPr="006679EF">
        <w:rPr>
          <w:rFonts w:ascii="Calibri" w:eastAsia="Times New Roman" w:hAnsi="Calibri" w:cs="Times New Roman"/>
        </w:rPr>
        <w:t xml:space="preserve"> ist Münster.</w:t>
      </w:r>
    </w:p>
    <w:sectPr w:rsidR="00342CCF" w:rsidRPr="006679EF" w:rsidSect="00A761E0">
      <w:headerReference w:type="default" r:id="rId8"/>
      <w:footerReference w:type="default" r:id="rId9"/>
      <w:pgSz w:w="11906" w:h="16838"/>
      <w:pgMar w:top="1417" w:right="1417" w:bottom="1134" w:left="1417"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3B679" w14:textId="77777777" w:rsidR="00743E14" w:rsidRDefault="00743E14" w:rsidP="007A5FA1">
      <w:pPr>
        <w:spacing w:after="0" w:line="240" w:lineRule="auto"/>
      </w:pPr>
      <w:r>
        <w:separator/>
      </w:r>
    </w:p>
  </w:endnote>
  <w:endnote w:type="continuationSeparator" w:id="0">
    <w:p w14:paraId="21955AAB" w14:textId="77777777" w:rsidR="00743E14" w:rsidRDefault="00743E14" w:rsidP="007A5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45 Light">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711460"/>
      <w:docPartObj>
        <w:docPartGallery w:val="Page Numbers (Bottom of Page)"/>
        <w:docPartUnique/>
      </w:docPartObj>
    </w:sdtPr>
    <w:sdtEndPr/>
    <w:sdtContent>
      <w:p w14:paraId="76692472" w14:textId="19A440F7" w:rsidR="00E007AF" w:rsidRDefault="00E007AF">
        <w:pPr>
          <w:pStyle w:val="Fuzeile"/>
          <w:jc w:val="right"/>
        </w:pPr>
        <w:r>
          <w:fldChar w:fldCharType="begin"/>
        </w:r>
        <w:r>
          <w:instrText>PAGE   \* MERGEFORMAT</w:instrText>
        </w:r>
        <w:r>
          <w:fldChar w:fldCharType="separate"/>
        </w:r>
        <w:r w:rsidR="00087A05">
          <w:rPr>
            <w:noProof/>
          </w:rPr>
          <w:t>10</w:t>
        </w:r>
        <w:r>
          <w:fldChar w:fldCharType="end"/>
        </w:r>
      </w:p>
    </w:sdtContent>
  </w:sdt>
  <w:p w14:paraId="10AEF4E5" w14:textId="5988F699" w:rsidR="00E007AF" w:rsidRDefault="00E007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8330" w14:textId="77777777" w:rsidR="00743E14" w:rsidRDefault="00743E14" w:rsidP="007A5FA1">
      <w:pPr>
        <w:spacing w:after="0" w:line="240" w:lineRule="auto"/>
      </w:pPr>
      <w:r>
        <w:separator/>
      </w:r>
    </w:p>
  </w:footnote>
  <w:footnote w:type="continuationSeparator" w:id="0">
    <w:p w14:paraId="282194E6" w14:textId="77777777" w:rsidR="00743E14" w:rsidRDefault="00743E14" w:rsidP="007A5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66182" w14:textId="77777777" w:rsidR="00D13573" w:rsidRDefault="00D13573" w:rsidP="00D13573">
    <w:pPr>
      <w:pStyle w:val="Default"/>
    </w:pPr>
  </w:p>
  <w:p w14:paraId="4D3CEE8D" w14:textId="6ADD89C8" w:rsidR="00916CCB" w:rsidRPr="00482913" w:rsidRDefault="00A822AA" w:rsidP="00A822AA">
    <w:pPr>
      <w:pStyle w:val="Kopfzeile"/>
      <w:jc w:val="center"/>
      <w:rPr>
        <w:rFonts w:asciiTheme="minorHAnsi" w:hAnsiTheme="minorHAnsi" w:cstheme="minorHAnsi"/>
        <w:sz w:val="20"/>
      </w:rPr>
    </w:pPr>
    <w:r>
      <w:rPr>
        <w:rFonts w:asciiTheme="minorHAnsi" w:hAnsiTheme="minorHAnsi" w:cstheme="minorHAnsi"/>
        <w:bCs/>
        <w:sz w:val="20"/>
        <w:szCs w:val="24"/>
      </w:rPr>
      <w:t>Fokus Vermittlung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7560"/>
        </w:tabs>
        <w:ind w:left="7560" w:hanging="360"/>
      </w:pPr>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1068"/>
        </w:tabs>
        <w:ind w:left="1068" w:hanging="360"/>
      </w:pPr>
      <w:rPr>
        <w:rFonts w:ascii="Symbol" w:hAnsi="Symbol"/>
      </w:rPr>
    </w:lvl>
  </w:abstractNum>
  <w:abstractNum w:abstractNumId="2" w15:restartNumberingAfterBreak="0">
    <w:nsid w:val="0000000A"/>
    <w:multiLevelType w:val="singleLevel"/>
    <w:tmpl w:val="0000000A"/>
    <w:name w:val="WW8Num10"/>
    <w:lvl w:ilvl="0">
      <w:start w:val="1"/>
      <w:numFmt w:val="decimal"/>
      <w:lvlText w:val="(%1)"/>
      <w:lvlJc w:val="left"/>
      <w:pPr>
        <w:tabs>
          <w:tab w:val="num" w:pos="720"/>
        </w:tabs>
        <w:ind w:left="720" w:hanging="360"/>
      </w:pPr>
      <w:rPr>
        <w:rFonts w:cs="Times New Roman"/>
      </w:rPr>
    </w:lvl>
  </w:abstractNum>
  <w:abstractNum w:abstractNumId="3" w15:restartNumberingAfterBreak="0">
    <w:nsid w:val="0000000E"/>
    <w:multiLevelType w:val="singleLevel"/>
    <w:tmpl w:val="41D27D0A"/>
    <w:name w:val="WW8Num14"/>
    <w:lvl w:ilvl="0">
      <w:start w:val="1"/>
      <w:numFmt w:val="decimal"/>
      <w:lvlText w:val="(%1)"/>
      <w:lvlJc w:val="left"/>
      <w:pPr>
        <w:tabs>
          <w:tab w:val="num" w:pos="405"/>
        </w:tabs>
        <w:ind w:left="405" w:hanging="405"/>
      </w:pPr>
      <w:rPr>
        <w:rFonts w:cs="Times New Roman"/>
        <w:color w:val="FF0000"/>
      </w:rPr>
    </w:lvl>
  </w:abstractNum>
  <w:abstractNum w:abstractNumId="4" w15:restartNumberingAfterBreak="0">
    <w:nsid w:val="00000010"/>
    <w:multiLevelType w:val="singleLevel"/>
    <w:tmpl w:val="00000010"/>
    <w:name w:val="WW8Num16"/>
    <w:lvl w:ilvl="0">
      <w:start w:val="1"/>
      <w:numFmt w:val="decimal"/>
      <w:lvlText w:val="(%1)"/>
      <w:lvlJc w:val="left"/>
      <w:pPr>
        <w:tabs>
          <w:tab w:val="num" w:pos="720"/>
        </w:tabs>
        <w:ind w:left="720" w:hanging="360"/>
      </w:pPr>
      <w:rPr>
        <w:rFonts w:cs="Times New Roman"/>
      </w:rPr>
    </w:lvl>
  </w:abstractNum>
  <w:abstractNum w:abstractNumId="5" w15:restartNumberingAfterBreak="0">
    <w:nsid w:val="00000015"/>
    <w:multiLevelType w:val="singleLevel"/>
    <w:tmpl w:val="00000015"/>
    <w:name w:val="WW8Num21"/>
    <w:lvl w:ilvl="0">
      <w:start w:val="1"/>
      <w:numFmt w:val="decimal"/>
      <w:lvlText w:val="(%1)"/>
      <w:lvlJc w:val="left"/>
      <w:pPr>
        <w:tabs>
          <w:tab w:val="num" w:pos="720"/>
        </w:tabs>
        <w:ind w:left="720" w:hanging="360"/>
      </w:pPr>
      <w:rPr>
        <w:rFonts w:cs="Times New Roman"/>
      </w:rPr>
    </w:lvl>
  </w:abstractNum>
  <w:abstractNum w:abstractNumId="6" w15:restartNumberingAfterBreak="0">
    <w:nsid w:val="00000016"/>
    <w:multiLevelType w:val="singleLevel"/>
    <w:tmpl w:val="00000016"/>
    <w:name w:val="WW8Num22"/>
    <w:lvl w:ilvl="0">
      <w:start w:val="1"/>
      <w:numFmt w:val="decimal"/>
      <w:lvlText w:val="(%1)"/>
      <w:lvlJc w:val="left"/>
      <w:pPr>
        <w:tabs>
          <w:tab w:val="num" w:pos="720"/>
        </w:tabs>
        <w:ind w:left="720" w:hanging="360"/>
      </w:pPr>
      <w:rPr>
        <w:rFonts w:cs="Times New Roman"/>
      </w:rPr>
    </w:lvl>
  </w:abstractNum>
  <w:abstractNum w:abstractNumId="7" w15:restartNumberingAfterBreak="0">
    <w:nsid w:val="00000018"/>
    <w:multiLevelType w:val="singleLevel"/>
    <w:tmpl w:val="A600D176"/>
    <w:lvl w:ilvl="0">
      <w:start w:val="1"/>
      <w:numFmt w:val="decimal"/>
      <w:lvlText w:val="(%1)"/>
      <w:lvlJc w:val="left"/>
      <w:pPr>
        <w:tabs>
          <w:tab w:val="num" w:pos="720"/>
        </w:tabs>
        <w:ind w:left="720" w:hanging="360"/>
      </w:pPr>
      <w:rPr>
        <w:rFonts w:cs="Times New Roman" w:hint="default"/>
      </w:rPr>
    </w:lvl>
  </w:abstractNum>
  <w:abstractNum w:abstractNumId="8" w15:restartNumberingAfterBreak="0">
    <w:nsid w:val="00000020"/>
    <w:multiLevelType w:val="singleLevel"/>
    <w:tmpl w:val="00000020"/>
    <w:name w:val="WW8Num32"/>
    <w:lvl w:ilvl="0">
      <w:start w:val="1"/>
      <w:numFmt w:val="decimal"/>
      <w:lvlText w:val="(%1)"/>
      <w:lvlJc w:val="left"/>
      <w:pPr>
        <w:tabs>
          <w:tab w:val="num" w:pos="720"/>
        </w:tabs>
        <w:ind w:left="720" w:hanging="360"/>
      </w:pPr>
      <w:rPr>
        <w:rFonts w:cs="Times New Roman"/>
      </w:rPr>
    </w:lvl>
  </w:abstractNum>
  <w:abstractNum w:abstractNumId="9" w15:restartNumberingAfterBreak="0">
    <w:nsid w:val="00000021"/>
    <w:multiLevelType w:val="singleLevel"/>
    <w:tmpl w:val="00000021"/>
    <w:name w:val="WW8Num33"/>
    <w:lvl w:ilvl="0">
      <w:start w:val="1"/>
      <w:numFmt w:val="decimal"/>
      <w:lvlText w:val="%1."/>
      <w:lvlJc w:val="left"/>
      <w:pPr>
        <w:tabs>
          <w:tab w:val="num" w:pos="1428"/>
        </w:tabs>
        <w:ind w:left="1428" w:hanging="360"/>
      </w:pPr>
      <w:rPr>
        <w:rFonts w:cs="Times New Roman"/>
      </w:rPr>
    </w:lvl>
  </w:abstractNum>
  <w:abstractNum w:abstractNumId="10" w15:restartNumberingAfterBreak="0">
    <w:nsid w:val="00000022"/>
    <w:multiLevelType w:val="singleLevel"/>
    <w:tmpl w:val="00000022"/>
    <w:name w:val="WW8Num34"/>
    <w:lvl w:ilvl="0">
      <w:start w:val="1"/>
      <w:numFmt w:val="decimal"/>
      <w:lvlText w:val="(%1)"/>
      <w:lvlJc w:val="left"/>
      <w:pPr>
        <w:tabs>
          <w:tab w:val="num" w:pos="720"/>
        </w:tabs>
        <w:ind w:left="720" w:hanging="360"/>
      </w:pPr>
      <w:rPr>
        <w:rFonts w:cs="Times New Roman"/>
      </w:rPr>
    </w:lvl>
  </w:abstractNum>
  <w:abstractNum w:abstractNumId="11" w15:restartNumberingAfterBreak="0">
    <w:nsid w:val="00000024"/>
    <w:multiLevelType w:val="singleLevel"/>
    <w:tmpl w:val="00000024"/>
    <w:name w:val="WW8Num36"/>
    <w:lvl w:ilvl="0">
      <w:start w:val="1"/>
      <w:numFmt w:val="decimal"/>
      <w:lvlText w:val="(%1)"/>
      <w:lvlJc w:val="left"/>
      <w:pPr>
        <w:tabs>
          <w:tab w:val="num" w:pos="810"/>
        </w:tabs>
        <w:ind w:left="810" w:hanging="450"/>
      </w:pPr>
      <w:rPr>
        <w:rFonts w:cs="Times New Roman"/>
      </w:rPr>
    </w:lvl>
  </w:abstractNum>
  <w:abstractNum w:abstractNumId="12" w15:restartNumberingAfterBreak="0">
    <w:nsid w:val="00000025"/>
    <w:multiLevelType w:val="singleLevel"/>
    <w:tmpl w:val="00000025"/>
    <w:name w:val="WW8Num37"/>
    <w:lvl w:ilvl="0">
      <w:start w:val="1"/>
      <w:numFmt w:val="decimal"/>
      <w:lvlText w:val="(%1)"/>
      <w:lvlJc w:val="left"/>
      <w:pPr>
        <w:tabs>
          <w:tab w:val="num" w:pos="720"/>
        </w:tabs>
        <w:ind w:left="720" w:hanging="360"/>
      </w:pPr>
      <w:rPr>
        <w:rFonts w:cs="Times New Roman"/>
      </w:rPr>
    </w:lvl>
  </w:abstractNum>
  <w:abstractNum w:abstractNumId="13" w15:restartNumberingAfterBreak="0">
    <w:nsid w:val="084D1887"/>
    <w:multiLevelType w:val="hybridMultilevel"/>
    <w:tmpl w:val="5622B02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F02E33"/>
    <w:multiLevelType w:val="hybridMultilevel"/>
    <w:tmpl w:val="66542A6E"/>
    <w:lvl w:ilvl="0" w:tplc="BC2C5E12">
      <w:start w:val="1"/>
      <w:numFmt w:val="decimal"/>
      <w:lvlText w:val="(%1)"/>
      <w:lvlJc w:val="left"/>
      <w:pPr>
        <w:tabs>
          <w:tab w:val="num" w:pos="375"/>
        </w:tabs>
        <w:ind w:left="375" w:hanging="375"/>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216A4828">
      <w:start w:val="1"/>
      <w:numFmt w:val="decimal"/>
      <w:lvlText w:val="%3."/>
      <w:lvlJc w:val="left"/>
      <w:pPr>
        <w:tabs>
          <w:tab w:val="num" w:pos="1980"/>
        </w:tabs>
        <w:ind w:left="1980" w:hanging="360"/>
      </w:pPr>
      <w:rPr>
        <w:rFonts w:cs="Times New Roman" w:hint="default"/>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14AF3245"/>
    <w:multiLevelType w:val="hybridMultilevel"/>
    <w:tmpl w:val="86E68482"/>
    <w:lvl w:ilvl="0" w:tplc="399C6960">
      <w:numFmt w:val="bullet"/>
      <w:lvlText w:val="−"/>
      <w:lvlJc w:val="left"/>
      <w:pPr>
        <w:ind w:left="720" w:hanging="360"/>
      </w:pPr>
      <w:rPr>
        <w:rFonts w:ascii="Frutiger 45 Light" w:eastAsiaTheme="minorHAnsi" w:hAnsi="Frutiger 45 Light" w:cs="Frutiger 45 Light" w:hint="default"/>
      </w:rPr>
    </w:lvl>
    <w:lvl w:ilvl="1" w:tplc="D5D60260">
      <w:numFmt w:val="bullet"/>
      <w:lvlText w:val="-"/>
      <w:lvlJc w:val="left"/>
      <w:pPr>
        <w:ind w:left="1440" w:hanging="360"/>
      </w:pPr>
      <w:rPr>
        <w:rFonts w:ascii="Frutiger 45 Light" w:eastAsiaTheme="minorHAnsi" w:hAnsi="Frutiger 45 Light"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D759BC"/>
    <w:multiLevelType w:val="hybridMultilevel"/>
    <w:tmpl w:val="AEA21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3945FEE"/>
    <w:multiLevelType w:val="hybridMultilevel"/>
    <w:tmpl w:val="48266A0E"/>
    <w:lvl w:ilvl="0" w:tplc="9B1AD7B8">
      <w:start w:val="1"/>
      <w:numFmt w:val="bullet"/>
      <w:lvlText w:val="-"/>
      <w:lvlJc w:val="left"/>
      <w:pPr>
        <w:ind w:left="1065" w:hanging="360"/>
      </w:pPr>
      <w:rPr>
        <w:rFonts w:ascii="Arial" w:eastAsia="Calibri"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8" w15:restartNumberingAfterBreak="0">
    <w:nsid w:val="50867BCA"/>
    <w:multiLevelType w:val="hybridMultilevel"/>
    <w:tmpl w:val="AC8C0316"/>
    <w:name w:val="WW8Num162"/>
    <w:lvl w:ilvl="0" w:tplc="066A840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858811052">
    <w:abstractNumId w:val="0"/>
  </w:num>
  <w:num w:numId="2" w16cid:durableId="1689720915">
    <w:abstractNumId w:val="1"/>
  </w:num>
  <w:num w:numId="3" w16cid:durableId="1966305122">
    <w:abstractNumId w:val="2"/>
  </w:num>
  <w:num w:numId="4" w16cid:durableId="1459448464">
    <w:abstractNumId w:val="3"/>
  </w:num>
  <w:num w:numId="5" w16cid:durableId="1336807362">
    <w:abstractNumId w:val="4"/>
  </w:num>
  <w:num w:numId="6" w16cid:durableId="1635793240">
    <w:abstractNumId w:val="5"/>
  </w:num>
  <w:num w:numId="7" w16cid:durableId="159465975">
    <w:abstractNumId w:val="6"/>
  </w:num>
  <w:num w:numId="8" w16cid:durableId="1252156956">
    <w:abstractNumId w:val="7"/>
  </w:num>
  <w:num w:numId="9" w16cid:durableId="832717244">
    <w:abstractNumId w:val="8"/>
  </w:num>
  <w:num w:numId="10" w16cid:durableId="487399361">
    <w:abstractNumId w:val="9"/>
  </w:num>
  <w:num w:numId="11" w16cid:durableId="1204749806">
    <w:abstractNumId w:val="10"/>
  </w:num>
  <w:num w:numId="12" w16cid:durableId="680087143">
    <w:abstractNumId w:val="11"/>
  </w:num>
  <w:num w:numId="13" w16cid:durableId="952201714">
    <w:abstractNumId w:val="12"/>
  </w:num>
  <w:num w:numId="14" w16cid:durableId="1621570483">
    <w:abstractNumId w:val="18"/>
  </w:num>
  <w:num w:numId="15" w16cid:durableId="1680304312">
    <w:abstractNumId w:val="14"/>
  </w:num>
  <w:num w:numId="16" w16cid:durableId="1339425000">
    <w:abstractNumId w:val="17"/>
  </w:num>
  <w:num w:numId="17" w16cid:durableId="626817266">
    <w:abstractNumId w:val="15"/>
  </w:num>
  <w:num w:numId="18" w16cid:durableId="1519351797">
    <w:abstractNumId w:val="16"/>
  </w:num>
  <w:num w:numId="19" w16cid:durableId="457383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CCF"/>
    <w:rsid w:val="00001402"/>
    <w:rsid w:val="0000391F"/>
    <w:rsid w:val="000047AA"/>
    <w:rsid w:val="00004822"/>
    <w:rsid w:val="0000683E"/>
    <w:rsid w:val="00007B9E"/>
    <w:rsid w:val="00013F3C"/>
    <w:rsid w:val="00023E2D"/>
    <w:rsid w:val="000246A1"/>
    <w:rsid w:val="00025222"/>
    <w:rsid w:val="0002576D"/>
    <w:rsid w:val="000278E2"/>
    <w:rsid w:val="00030174"/>
    <w:rsid w:val="00031B92"/>
    <w:rsid w:val="0003406B"/>
    <w:rsid w:val="00034425"/>
    <w:rsid w:val="00036EA3"/>
    <w:rsid w:val="00037B81"/>
    <w:rsid w:val="00041055"/>
    <w:rsid w:val="0004136F"/>
    <w:rsid w:val="00050505"/>
    <w:rsid w:val="00053F78"/>
    <w:rsid w:val="0006451B"/>
    <w:rsid w:val="00065DEF"/>
    <w:rsid w:val="00066A0C"/>
    <w:rsid w:val="00070720"/>
    <w:rsid w:val="000720D1"/>
    <w:rsid w:val="00073A68"/>
    <w:rsid w:val="000749FB"/>
    <w:rsid w:val="00075A54"/>
    <w:rsid w:val="00076EB4"/>
    <w:rsid w:val="000773A3"/>
    <w:rsid w:val="00082599"/>
    <w:rsid w:val="0008320B"/>
    <w:rsid w:val="00083295"/>
    <w:rsid w:val="00084121"/>
    <w:rsid w:val="00087A05"/>
    <w:rsid w:val="0009551B"/>
    <w:rsid w:val="000A01E6"/>
    <w:rsid w:val="000A2B64"/>
    <w:rsid w:val="000A380C"/>
    <w:rsid w:val="000A5AAC"/>
    <w:rsid w:val="000A6937"/>
    <w:rsid w:val="000B0E49"/>
    <w:rsid w:val="000B1669"/>
    <w:rsid w:val="000B175E"/>
    <w:rsid w:val="000B668C"/>
    <w:rsid w:val="000B6AA9"/>
    <w:rsid w:val="000B7E09"/>
    <w:rsid w:val="000C0BF8"/>
    <w:rsid w:val="000C1E06"/>
    <w:rsid w:val="000C288A"/>
    <w:rsid w:val="000C4A87"/>
    <w:rsid w:val="000C6492"/>
    <w:rsid w:val="000C67BE"/>
    <w:rsid w:val="000D0545"/>
    <w:rsid w:val="000D0950"/>
    <w:rsid w:val="000D1071"/>
    <w:rsid w:val="000D1082"/>
    <w:rsid w:val="000D39DB"/>
    <w:rsid w:val="000D3FBC"/>
    <w:rsid w:val="000D6C29"/>
    <w:rsid w:val="000E2E41"/>
    <w:rsid w:val="000E5864"/>
    <w:rsid w:val="000E7554"/>
    <w:rsid w:val="000E7C95"/>
    <w:rsid w:val="000F20B4"/>
    <w:rsid w:val="000F3DEB"/>
    <w:rsid w:val="000F3F87"/>
    <w:rsid w:val="000F633C"/>
    <w:rsid w:val="000F751E"/>
    <w:rsid w:val="000F7CDA"/>
    <w:rsid w:val="00100E34"/>
    <w:rsid w:val="00101B94"/>
    <w:rsid w:val="00107F6F"/>
    <w:rsid w:val="00110774"/>
    <w:rsid w:val="001113F3"/>
    <w:rsid w:val="00111866"/>
    <w:rsid w:val="001203A3"/>
    <w:rsid w:val="001206F2"/>
    <w:rsid w:val="00120771"/>
    <w:rsid w:val="00120F78"/>
    <w:rsid w:val="001213C2"/>
    <w:rsid w:val="0012303C"/>
    <w:rsid w:val="00123243"/>
    <w:rsid w:val="00125F1F"/>
    <w:rsid w:val="00126D8F"/>
    <w:rsid w:val="001276DD"/>
    <w:rsid w:val="00133668"/>
    <w:rsid w:val="00147E53"/>
    <w:rsid w:val="00154081"/>
    <w:rsid w:val="0015654B"/>
    <w:rsid w:val="00157CAC"/>
    <w:rsid w:val="00164259"/>
    <w:rsid w:val="00164C9B"/>
    <w:rsid w:val="0016701F"/>
    <w:rsid w:val="001705CB"/>
    <w:rsid w:val="001726EE"/>
    <w:rsid w:val="00175283"/>
    <w:rsid w:val="00175C33"/>
    <w:rsid w:val="00176162"/>
    <w:rsid w:val="00180303"/>
    <w:rsid w:val="00180E27"/>
    <w:rsid w:val="001810EF"/>
    <w:rsid w:val="001843D3"/>
    <w:rsid w:val="001854AE"/>
    <w:rsid w:val="00185A2C"/>
    <w:rsid w:val="0019048F"/>
    <w:rsid w:val="00191644"/>
    <w:rsid w:val="00191DAF"/>
    <w:rsid w:val="001931ED"/>
    <w:rsid w:val="00194006"/>
    <w:rsid w:val="00196168"/>
    <w:rsid w:val="001A00F1"/>
    <w:rsid w:val="001A39C6"/>
    <w:rsid w:val="001B276C"/>
    <w:rsid w:val="001B37FD"/>
    <w:rsid w:val="001B3D2E"/>
    <w:rsid w:val="001B5468"/>
    <w:rsid w:val="001B75BB"/>
    <w:rsid w:val="001B787F"/>
    <w:rsid w:val="001C10C3"/>
    <w:rsid w:val="001C2E77"/>
    <w:rsid w:val="001C43D1"/>
    <w:rsid w:val="001C5224"/>
    <w:rsid w:val="001D0458"/>
    <w:rsid w:val="001D09DB"/>
    <w:rsid w:val="001D34A1"/>
    <w:rsid w:val="001D55ED"/>
    <w:rsid w:val="001D5D94"/>
    <w:rsid w:val="001D6072"/>
    <w:rsid w:val="001E0F0A"/>
    <w:rsid w:val="001E2CA0"/>
    <w:rsid w:val="001F27C8"/>
    <w:rsid w:val="001F2A23"/>
    <w:rsid w:val="00201C2E"/>
    <w:rsid w:val="002071FC"/>
    <w:rsid w:val="002101F4"/>
    <w:rsid w:val="002117F4"/>
    <w:rsid w:val="002127E4"/>
    <w:rsid w:val="0021504A"/>
    <w:rsid w:val="00216317"/>
    <w:rsid w:val="00226F88"/>
    <w:rsid w:val="0022740F"/>
    <w:rsid w:val="00227998"/>
    <w:rsid w:val="00227E44"/>
    <w:rsid w:val="00230CBE"/>
    <w:rsid w:val="00246A46"/>
    <w:rsid w:val="00247544"/>
    <w:rsid w:val="00250398"/>
    <w:rsid w:val="002576AF"/>
    <w:rsid w:val="002616F3"/>
    <w:rsid w:val="00261F3C"/>
    <w:rsid w:val="0026211D"/>
    <w:rsid w:val="002628B6"/>
    <w:rsid w:val="00266F59"/>
    <w:rsid w:val="002710F8"/>
    <w:rsid w:val="00273AC0"/>
    <w:rsid w:val="002747D4"/>
    <w:rsid w:val="0027728D"/>
    <w:rsid w:val="0028292A"/>
    <w:rsid w:val="00285728"/>
    <w:rsid w:val="00286147"/>
    <w:rsid w:val="00287B64"/>
    <w:rsid w:val="00294BB0"/>
    <w:rsid w:val="00295991"/>
    <w:rsid w:val="002A47B8"/>
    <w:rsid w:val="002A55CE"/>
    <w:rsid w:val="002B09F6"/>
    <w:rsid w:val="002B1429"/>
    <w:rsid w:val="002B50DE"/>
    <w:rsid w:val="002B7892"/>
    <w:rsid w:val="002D16DE"/>
    <w:rsid w:val="002D1FFF"/>
    <w:rsid w:val="002D4A8C"/>
    <w:rsid w:val="002D5BB6"/>
    <w:rsid w:val="002E22A7"/>
    <w:rsid w:val="002E428D"/>
    <w:rsid w:val="002F349C"/>
    <w:rsid w:val="002F382C"/>
    <w:rsid w:val="002F67E3"/>
    <w:rsid w:val="002F7A0C"/>
    <w:rsid w:val="002F7CA9"/>
    <w:rsid w:val="00302C36"/>
    <w:rsid w:val="00303345"/>
    <w:rsid w:val="00303550"/>
    <w:rsid w:val="003047FA"/>
    <w:rsid w:val="003048CB"/>
    <w:rsid w:val="0030677F"/>
    <w:rsid w:val="00307936"/>
    <w:rsid w:val="00311DD1"/>
    <w:rsid w:val="00314CCF"/>
    <w:rsid w:val="0032172A"/>
    <w:rsid w:val="00321BD5"/>
    <w:rsid w:val="003312AA"/>
    <w:rsid w:val="00332CC5"/>
    <w:rsid w:val="00335658"/>
    <w:rsid w:val="003376FB"/>
    <w:rsid w:val="00341C59"/>
    <w:rsid w:val="00342CCF"/>
    <w:rsid w:val="00343448"/>
    <w:rsid w:val="00343DEE"/>
    <w:rsid w:val="003469E2"/>
    <w:rsid w:val="00350867"/>
    <w:rsid w:val="00350F07"/>
    <w:rsid w:val="00351A0C"/>
    <w:rsid w:val="00351E80"/>
    <w:rsid w:val="00354AB8"/>
    <w:rsid w:val="00356F12"/>
    <w:rsid w:val="00362C3A"/>
    <w:rsid w:val="003630AE"/>
    <w:rsid w:val="00366AA6"/>
    <w:rsid w:val="00370C2A"/>
    <w:rsid w:val="00371754"/>
    <w:rsid w:val="00375689"/>
    <w:rsid w:val="00376D12"/>
    <w:rsid w:val="0037703E"/>
    <w:rsid w:val="003820A4"/>
    <w:rsid w:val="00387890"/>
    <w:rsid w:val="003940F1"/>
    <w:rsid w:val="00394368"/>
    <w:rsid w:val="00394F5B"/>
    <w:rsid w:val="00396B4A"/>
    <w:rsid w:val="003A12BA"/>
    <w:rsid w:val="003A21CB"/>
    <w:rsid w:val="003A6436"/>
    <w:rsid w:val="003A6F9C"/>
    <w:rsid w:val="003B05AD"/>
    <w:rsid w:val="003B1DAF"/>
    <w:rsid w:val="003B57D5"/>
    <w:rsid w:val="003B6D69"/>
    <w:rsid w:val="003C1120"/>
    <w:rsid w:val="003C2C2A"/>
    <w:rsid w:val="003C36FB"/>
    <w:rsid w:val="003C76D5"/>
    <w:rsid w:val="003D169E"/>
    <w:rsid w:val="003D1C34"/>
    <w:rsid w:val="003D5998"/>
    <w:rsid w:val="003E0E2E"/>
    <w:rsid w:val="003E2689"/>
    <w:rsid w:val="003E3FFB"/>
    <w:rsid w:val="003E6C4D"/>
    <w:rsid w:val="003F34CB"/>
    <w:rsid w:val="003F52C8"/>
    <w:rsid w:val="003F54B2"/>
    <w:rsid w:val="004011FC"/>
    <w:rsid w:val="00404412"/>
    <w:rsid w:val="004071A7"/>
    <w:rsid w:val="004114D0"/>
    <w:rsid w:val="004120DC"/>
    <w:rsid w:val="004127CF"/>
    <w:rsid w:val="004227E8"/>
    <w:rsid w:val="00422E66"/>
    <w:rsid w:val="00425C0A"/>
    <w:rsid w:val="00431668"/>
    <w:rsid w:val="00432569"/>
    <w:rsid w:val="00433AE1"/>
    <w:rsid w:val="00433EFB"/>
    <w:rsid w:val="00443304"/>
    <w:rsid w:val="00445390"/>
    <w:rsid w:val="00446A90"/>
    <w:rsid w:val="00450224"/>
    <w:rsid w:val="00450C48"/>
    <w:rsid w:val="00450DE9"/>
    <w:rsid w:val="00453DBF"/>
    <w:rsid w:val="004544D6"/>
    <w:rsid w:val="00456A3B"/>
    <w:rsid w:val="00460E6B"/>
    <w:rsid w:val="004639D0"/>
    <w:rsid w:val="0046575C"/>
    <w:rsid w:val="004657BB"/>
    <w:rsid w:val="0046621E"/>
    <w:rsid w:val="00466522"/>
    <w:rsid w:val="00470019"/>
    <w:rsid w:val="00470AD9"/>
    <w:rsid w:val="00470F49"/>
    <w:rsid w:val="00475B07"/>
    <w:rsid w:val="004766F9"/>
    <w:rsid w:val="00476B47"/>
    <w:rsid w:val="0048081D"/>
    <w:rsid w:val="00482913"/>
    <w:rsid w:val="00483300"/>
    <w:rsid w:val="00484E40"/>
    <w:rsid w:val="00485A81"/>
    <w:rsid w:val="004870BF"/>
    <w:rsid w:val="00487445"/>
    <w:rsid w:val="004877A4"/>
    <w:rsid w:val="004921FC"/>
    <w:rsid w:val="00492B60"/>
    <w:rsid w:val="0049323A"/>
    <w:rsid w:val="00495C84"/>
    <w:rsid w:val="004A654B"/>
    <w:rsid w:val="004A712F"/>
    <w:rsid w:val="004B1D91"/>
    <w:rsid w:val="004B24C0"/>
    <w:rsid w:val="004B42FD"/>
    <w:rsid w:val="004B4C4A"/>
    <w:rsid w:val="004B570B"/>
    <w:rsid w:val="004B73F6"/>
    <w:rsid w:val="004C294A"/>
    <w:rsid w:val="004C4D02"/>
    <w:rsid w:val="004C4D9E"/>
    <w:rsid w:val="004C5207"/>
    <w:rsid w:val="004C536F"/>
    <w:rsid w:val="004C6A32"/>
    <w:rsid w:val="004D0FFC"/>
    <w:rsid w:val="004D17DA"/>
    <w:rsid w:val="004D21EA"/>
    <w:rsid w:val="004D6EA5"/>
    <w:rsid w:val="004E04D1"/>
    <w:rsid w:val="004E517C"/>
    <w:rsid w:val="004F2301"/>
    <w:rsid w:val="004F3CA2"/>
    <w:rsid w:val="004F4FBB"/>
    <w:rsid w:val="004F6846"/>
    <w:rsid w:val="004F6D94"/>
    <w:rsid w:val="004F70CA"/>
    <w:rsid w:val="00503792"/>
    <w:rsid w:val="00505F4C"/>
    <w:rsid w:val="00506109"/>
    <w:rsid w:val="0050771B"/>
    <w:rsid w:val="00514949"/>
    <w:rsid w:val="00520C96"/>
    <w:rsid w:val="005217D1"/>
    <w:rsid w:val="00521A80"/>
    <w:rsid w:val="00522BC6"/>
    <w:rsid w:val="005231E7"/>
    <w:rsid w:val="005252FB"/>
    <w:rsid w:val="0052668F"/>
    <w:rsid w:val="00532087"/>
    <w:rsid w:val="005320F6"/>
    <w:rsid w:val="00534D86"/>
    <w:rsid w:val="005374C1"/>
    <w:rsid w:val="00537801"/>
    <w:rsid w:val="00537B05"/>
    <w:rsid w:val="00537FB4"/>
    <w:rsid w:val="005419D1"/>
    <w:rsid w:val="005430ED"/>
    <w:rsid w:val="00545714"/>
    <w:rsid w:val="0054572D"/>
    <w:rsid w:val="00546F29"/>
    <w:rsid w:val="005471FB"/>
    <w:rsid w:val="00553180"/>
    <w:rsid w:val="00553D7E"/>
    <w:rsid w:val="00555BF9"/>
    <w:rsid w:val="005600F0"/>
    <w:rsid w:val="005634C6"/>
    <w:rsid w:val="0056390E"/>
    <w:rsid w:val="0056477F"/>
    <w:rsid w:val="0056621C"/>
    <w:rsid w:val="00576AB4"/>
    <w:rsid w:val="0058187D"/>
    <w:rsid w:val="00582F8C"/>
    <w:rsid w:val="00583D6D"/>
    <w:rsid w:val="0058426F"/>
    <w:rsid w:val="005853D8"/>
    <w:rsid w:val="005875F1"/>
    <w:rsid w:val="0059139D"/>
    <w:rsid w:val="00593F0D"/>
    <w:rsid w:val="00595C28"/>
    <w:rsid w:val="005A09B1"/>
    <w:rsid w:val="005A2397"/>
    <w:rsid w:val="005A3D40"/>
    <w:rsid w:val="005B2576"/>
    <w:rsid w:val="005B2D86"/>
    <w:rsid w:val="005B7CD1"/>
    <w:rsid w:val="005C28CB"/>
    <w:rsid w:val="005C610C"/>
    <w:rsid w:val="005C7D30"/>
    <w:rsid w:val="005D0D90"/>
    <w:rsid w:val="005D3109"/>
    <w:rsid w:val="005D4518"/>
    <w:rsid w:val="005D454A"/>
    <w:rsid w:val="005E32CF"/>
    <w:rsid w:val="005E3C7B"/>
    <w:rsid w:val="005E3D4C"/>
    <w:rsid w:val="005F0E47"/>
    <w:rsid w:val="005F121D"/>
    <w:rsid w:val="005F2AF5"/>
    <w:rsid w:val="005F5E07"/>
    <w:rsid w:val="005F6A8D"/>
    <w:rsid w:val="005F79E9"/>
    <w:rsid w:val="005F7BB5"/>
    <w:rsid w:val="006007AB"/>
    <w:rsid w:val="00601339"/>
    <w:rsid w:val="00601CB9"/>
    <w:rsid w:val="006058C8"/>
    <w:rsid w:val="00606428"/>
    <w:rsid w:val="0061162C"/>
    <w:rsid w:val="0061365A"/>
    <w:rsid w:val="00616984"/>
    <w:rsid w:val="006209C3"/>
    <w:rsid w:val="00624C35"/>
    <w:rsid w:val="0063264C"/>
    <w:rsid w:val="0063451B"/>
    <w:rsid w:val="00634FD5"/>
    <w:rsid w:val="0064241A"/>
    <w:rsid w:val="00647DA4"/>
    <w:rsid w:val="00654C48"/>
    <w:rsid w:val="006551B4"/>
    <w:rsid w:val="006551B6"/>
    <w:rsid w:val="00660ADC"/>
    <w:rsid w:val="00663279"/>
    <w:rsid w:val="006679EF"/>
    <w:rsid w:val="00667BD5"/>
    <w:rsid w:val="006704CC"/>
    <w:rsid w:val="00671160"/>
    <w:rsid w:val="006737E9"/>
    <w:rsid w:val="00674A21"/>
    <w:rsid w:val="00676803"/>
    <w:rsid w:val="00685830"/>
    <w:rsid w:val="00690180"/>
    <w:rsid w:val="00693615"/>
    <w:rsid w:val="00693731"/>
    <w:rsid w:val="006A0F31"/>
    <w:rsid w:val="006A37EC"/>
    <w:rsid w:val="006A4725"/>
    <w:rsid w:val="006A572F"/>
    <w:rsid w:val="006A63D2"/>
    <w:rsid w:val="006A6708"/>
    <w:rsid w:val="006A7E0D"/>
    <w:rsid w:val="006B74AF"/>
    <w:rsid w:val="006B7FE1"/>
    <w:rsid w:val="006C0918"/>
    <w:rsid w:val="006C26B4"/>
    <w:rsid w:val="006C3263"/>
    <w:rsid w:val="006C3DA9"/>
    <w:rsid w:val="006C6F18"/>
    <w:rsid w:val="006D509A"/>
    <w:rsid w:val="006D61D6"/>
    <w:rsid w:val="006D7B18"/>
    <w:rsid w:val="006E2A3F"/>
    <w:rsid w:val="006E6169"/>
    <w:rsid w:val="006E61EC"/>
    <w:rsid w:val="006E6907"/>
    <w:rsid w:val="006E6EEA"/>
    <w:rsid w:val="006F0BF3"/>
    <w:rsid w:val="006F38B7"/>
    <w:rsid w:val="006F3A66"/>
    <w:rsid w:val="006F4806"/>
    <w:rsid w:val="006F6956"/>
    <w:rsid w:val="00701830"/>
    <w:rsid w:val="00703869"/>
    <w:rsid w:val="00706CDF"/>
    <w:rsid w:val="00707D10"/>
    <w:rsid w:val="007101B2"/>
    <w:rsid w:val="0071230F"/>
    <w:rsid w:val="00716B76"/>
    <w:rsid w:val="00717751"/>
    <w:rsid w:val="00720FD1"/>
    <w:rsid w:val="00722306"/>
    <w:rsid w:val="00722787"/>
    <w:rsid w:val="007312A1"/>
    <w:rsid w:val="00733292"/>
    <w:rsid w:val="00735573"/>
    <w:rsid w:val="00736B9A"/>
    <w:rsid w:val="007371BE"/>
    <w:rsid w:val="00737768"/>
    <w:rsid w:val="00737942"/>
    <w:rsid w:val="00740458"/>
    <w:rsid w:val="00741270"/>
    <w:rsid w:val="00743B21"/>
    <w:rsid w:val="00743E14"/>
    <w:rsid w:val="007440E8"/>
    <w:rsid w:val="00747B4B"/>
    <w:rsid w:val="007509BF"/>
    <w:rsid w:val="00752481"/>
    <w:rsid w:val="0075495C"/>
    <w:rsid w:val="00755E57"/>
    <w:rsid w:val="00757BC2"/>
    <w:rsid w:val="00762040"/>
    <w:rsid w:val="0076286E"/>
    <w:rsid w:val="007646D1"/>
    <w:rsid w:val="00767B0D"/>
    <w:rsid w:val="0077384B"/>
    <w:rsid w:val="00776B91"/>
    <w:rsid w:val="007A12D4"/>
    <w:rsid w:val="007A3D1D"/>
    <w:rsid w:val="007A5FA1"/>
    <w:rsid w:val="007A64CA"/>
    <w:rsid w:val="007B4ED8"/>
    <w:rsid w:val="007C433B"/>
    <w:rsid w:val="007C552F"/>
    <w:rsid w:val="007C6043"/>
    <w:rsid w:val="007C6388"/>
    <w:rsid w:val="007C6788"/>
    <w:rsid w:val="007C78A4"/>
    <w:rsid w:val="007D3CF5"/>
    <w:rsid w:val="007D5F93"/>
    <w:rsid w:val="007D6C71"/>
    <w:rsid w:val="007E1B62"/>
    <w:rsid w:val="007E2E40"/>
    <w:rsid w:val="007E34CB"/>
    <w:rsid w:val="007E4580"/>
    <w:rsid w:val="007E50B3"/>
    <w:rsid w:val="007F110C"/>
    <w:rsid w:val="007F4DF0"/>
    <w:rsid w:val="007F56AE"/>
    <w:rsid w:val="00801FFE"/>
    <w:rsid w:val="00802568"/>
    <w:rsid w:val="008031E5"/>
    <w:rsid w:val="0081689D"/>
    <w:rsid w:val="00816E0F"/>
    <w:rsid w:val="00817EFE"/>
    <w:rsid w:val="00824562"/>
    <w:rsid w:val="00826814"/>
    <w:rsid w:val="00830F64"/>
    <w:rsid w:val="00831449"/>
    <w:rsid w:val="008339F6"/>
    <w:rsid w:val="00834E29"/>
    <w:rsid w:val="008352BB"/>
    <w:rsid w:val="00837198"/>
    <w:rsid w:val="008373AA"/>
    <w:rsid w:val="008407B0"/>
    <w:rsid w:val="008421F8"/>
    <w:rsid w:val="008432D1"/>
    <w:rsid w:val="008438B9"/>
    <w:rsid w:val="00843C09"/>
    <w:rsid w:val="00846728"/>
    <w:rsid w:val="008511B6"/>
    <w:rsid w:val="008522F6"/>
    <w:rsid w:val="0085236A"/>
    <w:rsid w:val="008535F8"/>
    <w:rsid w:val="00854D84"/>
    <w:rsid w:val="00861B08"/>
    <w:rsid w:val="00861C5F"/>
    <w:rsid w:val="0086235A"/>
    <w:rsid w:val="008656B6"/>
    <w:rsid w:val="00865E70"/>
    <w:rsid w:val="00867833"/>
    <w:rsid w:val="008703AE"/>
    <w:rsid w:val="008710E0"/>
    <w:rsid w:val="00876054"/>
    <w:rsid w:val="008808B0"/>
    <w:rsid w:val="008821A3"/>
    <w:rsid w:val="0088523F"/>
    <w:rsid w:val="00886291"/>
    <w:rsid w:val="00887D60"/>
    <w:rsid w:val="0089138D"/>
    <w:rsid w:val="00891FC6"/>
    <w:rsid w:val="008927E3"/>
    <w:rsid w:val="008932DE"/>
    <w:rsid w:val="00896144"/>
    <w:rsid w:val="00896F6F"/>
    <w:rsid w:val="00897BFB"/>
    <w:rsid w:val="008A0BF5"/>
    <w:rsid w:val="008A5AAF"/>
    <w:rsid w:val="008B2113"/>
    <w:rsid w:val="008C34B2"/>
    <w:rsid w:val="008C351C"/>
    <w:rsid w:val="008C448C"/>
    <w:rsid w:val="008C6E56"/>
    <w:rsid w:val="008C7792"/>
    <w:rsid w:val="008D56EF"/>
    <w:rsid w:val="008E1387"/>
    <w:rsid w:val="008E1CC6"/>
    <w:rsid w:val="008E3256"/>
    <w:rsid w:val="008E367C"/>
    <w:rsid w:val="008E5718"/>
    <w:rsid w:val="008E677E"/>
    <w:rsid w:val="008F01EB"/>
    <w:rsid w:val="008F3C9F"/>
    <w:rsid w:val="008F3E2F"/>
    <w:rsid w:val="00901857"/>
    <w:rsid w:val="009020CE"/>
    <w:rsid w:val="009043E8"/>
    <w:rsid w:val="0090643F"/>
    <w:rsid w:val="0091166A"/>
    <w:rsid w:val="00911BFF"/>
    <w:rsid w:val="00912421"/>
    <w:rsid w:val="009136E6"/>
    <w:rsid w:val="00916CCB"/>
    <w:rsid w:val="00916E00"/>
    <w:rsid w:val="009219A2"/>
    <w:rsid w:val="00926BB1"/>
    <w:rsid w:val="00931AA5"/>
    <w:rsid w:val="00931FFA"/>
    <w:rsid w:val="00933AC0"/>
    <w:rsid w:val="00934A04"/>
    <w:rsid w:val="00934EFB"/>
    <w:rsid w:val="00947219"/>
    <w:rsid w:val="00950B8D"/>
    <w:rsid w:val="00953248"/>
    <w:rsid w:val="00956C7E"/>
    <w:rsid w:val="00966CB7"/>
    <w:rsid w:val="00967169"/>
    <w:rsid w:val="0096748A"/>
    <w:rsid w:val="00967660"/>
    <w:rsid w:val="0096789A"/>
    <w:rsid w:val="0097514C"/>
    <w:rsid w:val="00976031"/>
    <w:rsid w:val="00976735"/>
    <w:rsid w:val="0097793F"/>
    <w:rsid w:val="0098742C"/>
    <w:rsid w:val="00991AAE"/>
    <w:rsid w:val="00993337"/>
    <w:rsid w:val="009962FA"/>
    <w:rsid w:val="00997D79"/>
    <w:rsid w:val="009A1656"/>
    <w:rsid w:val="009A1BE2"/>
    <w:rsid w:val="009A3A90"/>
    <w:rsid w:val="009B0703"/>
    <w:rsid w:val="009B254E"/>
    <w:rsid w:val="009B3B42"/>
    <w:rsid w:val="009B4073"/>
    <w:rsid w:val="009B5BF6"/>
    <w:rsid w:val="009B65F8"/>
    <w:rsid w:val="009C05DB"/>
    <w:rsid w:val="009C437F"/>
    <w:rsid w:val="009C45E4"/>
    <w:rsid w:val="009C4FBB"/>
    <w:rsid w:val="009C6F8F"/>
    <w:rsid w:val="009C7FCC"/>
    <w:rsid w:val="009D0076"/>
    <w:rsid w:val="009D1DF5"/>
    <w:rsid w:val="009D403E"/>
    <w:rsid w:val="009D5EBD"/>
    <w:rsid w:val="009E0DC4"/>
    <w:rsid w:val="009E3A83"/>
    <w:rsid w:val="009E471E"/>
    <w:rsid w:val="009E4D5E"/>
    <w:rsid w:val="009E5F15"/>
    <w:rsid w:val="009E7A18"/>
    <w:rsid w:val="009F34EF"/>
    <w:rsid w:val="009F623D"/>
    <w:rsid w:val="009F65A4"/>
    <w:rsid w:val="009F677C"/>
    <w:rsid w:val="00A025C3"/>
    <w:rsid w:val="00A059F4"/>
    <w:rsid w:val="00A10B96"/>
    <w:rsid w:val="00A11938"/>
    <w:rsid w:val="00A137DA"/>
    <w:rsid w:val="00A14D75"/>
    <w:rsid w:val="00A155D3"/>
    <w:rsid w:val="00A16B65"/>
    <w:rsid w:val="00A212FF"/>
    <w:rsid w:val="00A21B81"/>
    <w:rsid w:val="00A22B34"/>
    <w:rsid w:val="00A2519E"/>
    <w:rsid w:val="00A405E2"/>
    <w:rsid w:val="00A433C7"/>
    <w:rsid w:val="00A45831"/>
    <w:rsid w:val="00A4645E"/>
    <w:rsid w:val="00A51B31"/>
    <w:rsid w:val="00A51F19"/>
    <w:rsid w:val="00A52896"/>
    <w:rsid w:val="00A5317D"/>
    <w:rsid w:val="00A53E91"/>
    <w:rsid w:val="00A5469A"/>
    <w:rsid w:val="00A548CE"/>
    <w:rsid w:val="00A55332"/>
    <w:rsid w:val="00A55960"/>
    <w:rsid w:val="00A56679"/>
    <w:rsid w:val="00A626AB"/>
    <w:rsid w:val="00A761E0"/>
    <w:rsid w:val="00A822AA"/>
    <w:rsid w:val="00A84404"/>
    <w:rsid w:val="00A947BD"/>
    <w:rsid w:val="00A9728D"/>
    <w:rsid w:val="00AA4EAE"/>
    <w:rsid w:val="00AA65C0"/>
    <w:rsid w:val="00AB17E8"/>
    <w:rsid w:val="00AC2787"/>
    <w:rsid w:val="00AC2B38"/>
    <w:rsid w:val="00AC3FF0"/>
    <w:rsid w:val="00AC41A5"/>
    <w:rsid w:val="00AC4811"/>
    <w:rsid w:val="00AC4838"/>
    <w:rsid w:val="00AC59AD"/>
    <w:rsid w:val="00AC6CCA"/>
    <w:rsid w:val="00AC73F9"/>
    <w:rsid w:val="00AD3727"/>
    <w:rsid w:val="00AE2445"/>
    <w:rsid w:val="00AE3BFC"/>
    <w:rsid w:val="00AE541C"/>
    <w:rsid w:val="00AE5790"/>
    <w:rsid w:val="00AF1362"/>
    <w:rsid w:val="00AF26EC"/>
    <w:rsid w:val="00AF3DE4"/>
    <w:rsid w:val="00AF5A17"/>
    <w:rsid w:val="00AF6452"/>
    <w:rsid w:val="00B0088F"/>
    <w:rsid w:val="00B043B8"/>
    <w:rsid w:val="00B13A11"/>
    <w:rsid w:val="00B14648"/>
    <w:rsid w:val="00B151EB"/>
    <w:rsid w:val="00B2486A"/>
    <w:rsid w:val="00B24CA7"/>
    <w:rsid w:val="00B27B22"/>
    <w:rsid w:val="00B30173"/>
    <w:rsid w:val="00B30D47"/>
    <w:rsid w:val="00B358D2"/>
    <w:rsid w:val="00B401FB"/>
    <w:rsid w:val="00B473FF"/>
    <w:rsid w:val="00B4798A"/>
    <w:rsid w:val="00B50801"/>
    <w:rsid w:val="00B56EDC"/>
    <w:rsid w:val="00B57366"/>
    <w:rsid w:val="00B631E7"/>
    <w:rsid w:val="00B642BF"/>
    <w:rsid w:val="00B643E0"/>
    <w:rsid w:val="00B72BB4"/>
    <w:rsid w:val="00B72C8B"/>
    <w:rsid w:val="00B7509D"/>
    <w:rsid w:val="00B76A4F"/>
    <w:rsid w:val="00B80488"/>
    <w:rsid w:val="00B80C8C"/>
    <w:rsid w:val="00B815AB"/>
    <w:rsid w:val="00B83C51"/>
    <w:rsid w:val="00B84BF1"/>
    <w:rsid w:val="00B850C9"/>
    <w:rsid w:val="00B87FC7"/>
    <w:rsid w:val="00B92F39"/>
    <w:rsid w:val="00B97992"/>
    <w:rsid w:val="00BA21B5"/>
    <w:rsid w:val="00BA439C"/>
    <w:rsid w:val="00BA69A9"/>
    <w:rsid w:val="00BA6EC2"/>
    <w:rsid w:val="00BB1013"/>
    <w:rsid w:val="00BB3C0A"/>
    <w:rsid w:val="00BB3C79"/>
    <w:rsid w:val="00BB429D"/>
    <w:rsid w:val="00BB5364"/>
    <w:rsid w:val="00BB6263"/>
    <w:rsid w:val="00BB626A"/>
    <w:rsid w:val="00BB7953"/>
    <w:rsid w:val="00BC0D0C"/>
    <w:rsid w:val="00BC17B5"/>
    <w:rsid w:val="00BC1B56"/>
    <w:rsid w:val="00BC5E1B"/>
    <w:rsid w:val="00BD2BAF"/>
    <w:rsid w:val="00BD652F"/>
    <w:rsid w:val="00BE087D"/>
    <w:rsid w:val="00BE0B4B"/>
    <w:rsid w:val="00BE41FE"/>
    <w:rsid w:val="00BE5EDD"/>
    <w:rsid w:val="00BE66FC"/>
    <w:rsid w:val="00BE7F2F"/>
    <w:rsid w:val="00BF0CF8"/>
    <w:rsid w:val="00BF2E0E"/>
    <w:rsid w:val="00BF3CAB"/>
    <w:rsid w:val="00BF446A"/>
    <w:rsid w:val="00BF6A80"/>
    <w:rsid w:val="00C00A43"/>
    <w:rsid w:val="00C01E1C"/>
    <w:rsid w:val="00C10730"/>
    <w:rsid w:val="00C12D38"/>
    <w:rsid w:val="00C13F1E"/>
    <w:rsid w:val="00C22538"/>
    <w:rsid w:val="00C233D6"/>
    <w:rsid w:val="00C26053"/>
    <w:rsid w:val="00C26A57"/>
    <w:rsid w:val="00C31424"/>
    <w:rsid w:val="00C316FD"/>
    <w:rsid w:val="00C322D0"/>
    <w:rsid w:val="00C33F6C"/>
    <w:rsid w:val="00C3624E"/>
    <w:rsid w:val="00C369CA"/>
    <w:rsid w:val="00C373BD"/>
    <w:rsid w:val="00C40F23"/>
    <w:rsid w:val="00C41BE3"/>
    <w:rsid w:val="00C4340E"/>
    <w:rsid w:val="00C456D0"/>
    <w:rsid w:val="00C4645A"/>
    <w:rsid w:val="00C51239"/>
    <w:rsid w:val="00C51285"/>
    <w:rsid w:val="00C52EB2"/>
    <w:rsid w:val="00C53BC4"/>
    <w:rsid w:val="00C55465"/>
    <w:rsid w:val="00C55D28"/>
    <w:rsid w:val="00C55D63"/>
    <w:rsid w:val="00C57473"/>
    <w:rsid w:val="00C62993"/>
    <w:rsid w:val="00C6418D"/>
    <w:rsid w:val="00C65E0F"/>
    <w:rsid w:val="00C67477"/>
    <w:rsid w:val="00C67A03"/>
    <w:rsid w:val="00C67F28"/>
    <w:rsid w:val="00C741C9"/>
    <w:rsid w:val="00C8251F"/>
    <w:rsid w:val="00C83525"/>
    <w:rsid w:val="00C83C9A"/>
    <w:rsid w:val="00C84BAC"/>
    <w:rsid w:val="00C87851"/>
    <w:rsid w:val="00C93A87"/>
    <w:rsid w:val="00C93A98"/>
    <w:rsid w:val="00C93FC5"/>
    <w:rsid w:val="00C96F3A"/>
    <w:rsid w:val="00C9784D"/>
    <w:rsid w:val="00C97A80"/>
    <w:rsid w:val="00CA23AA"/>
    <w:rsid w:val="00CA32DF"/>
    <w:rsid w:val="00CA3A79"/>
    <w:rsid w:val="00CA4EF7"/>
    <w:rsid w:val="00CA6CE4"/>
    <w:rsid w:val="00CB66FC"/>
    <w:rsid w:val="00CB766D"/>
    <w:rsid w:val="00CB78F1"/>
    <w:rsid w:val="00CC0530"/>
    <w:rsid w:val="00CC1D40"/>
    <w:rsid w:val="00CC3289"/>
    <w:rsid w:val="00CC6AA0"/>
    <w:rsid w:val="00CD68BC"/>
    <w:rsid w:val="00CE1254"/>
    <w:rsid w:val="00CE29DC"/>
    <w:rsid w:val="00CE347F"/>
    <w:rsid w:val="00CE52EE"/>
    <w:rsid w:val="00CE53B6"/>
    <w:rsid w:val="00CE60B0"/>
    <w:rsid w:val="00CE71B9"/>
    <w:rsid w:val="00CF21C1"/>
    <w:rsid w:val="00D018E4"/>
    <w:rsid w:val="00D03090"/>
    <w:rsid w:val="00D03ACC"/>
    <w:rsid w:val="00D13536"/>
    <w:rsid w:val="00D13573"/>
    <w:rsid w:val="00D13CB2"/>
    <w:rsid w:val="00D15DDC"/>
    <w:rsid w:val="00D1696E"/>
    <w:rsid w:val="00D17F2A"/>
    <w:rsid w:val="00D23B38"/>
    <w:rsid w:val="00D24A8F"/>
    <w:rsid w:val="00D30643"/>
    <w:rsid w:val="00D32C4A"/>
    <w:rsid w:val="00D34293"/>
    <w:rsid w:val="00D34C52"/>
    <w:rsid w:val="00D37EE8"/>
    <w:rsid w:val="00D41C64"/>
    <w:rsid w:val="00D41C6B"/>
    <w:rsid w:val="00D41FF3"/>
    <w:rsid w:val="00D47ADE"/>
    <w:rsid w:val="00D50839"/>
    <w:rsid w:val="00D51949"/>
    <w:rsid w:val="00D53024"/>
    <w:rsid w:val="00D53E2F"/>
    <w:rsid w:val="00D547A1"/>
    <w:rsid w:val="00D56078"/>
    <w:rsid w:val="00D56A4F"/>
    <w:rsid w:val="00D61BFD"/>
    <w:rsid w:val="00D6453C"/>
    <w:rsid w:val="00D648D3"/>
    <w:rsid w:val="00D64D90"/>
    <w:rsid w:val="00D66C1C"/>
    <w:rsid w:val="00D67F7E"/>
    <w:rsid w:val="00D70006"/>
    <w:rsid w:val="00D7015C"/>
    <w:rsid w:val="00D70EB7"/>
    <w:rsid w:val="00D70EC0"/>
    <w:rsid w:val="00D71135"/>
    <w:rsid w:val="00D716FD"/>
    <w:rsid w:val="00D72D2E"/>
    <w:rsid w:val="00D75DC9"/>
    <w:rsid w:val="00D75F85"/>
    <w:rsid w:val="00D80C13"/>
    <w:rsid w:val="00D8232E"/>
    <w:rsid w:val="00D829C0"/>
    <w:rsid w:val="00D846CD"/>
    <w:rsid w:val="00D86273"/>
    <w:rsid w:val="00D86299"/>
    <w:rsid w:val="00D862DB"/>
    <w:rsid w:val="00D87AA4"/>
    <w:rsid w:val="00D913CD"/>
    <w:rsid w:val="00D949E7"/>
    <w:rsid w:val="00D95CDD"/>
    <w:rsid w:val="00D9792F"/>
    <w:rsid w:val="00DA13F6"/>
    <w:rsid w:val="00DA1DC6"/>
    <w:rsid w:val="00DA5274"/>
    <w:rsid w:val="00DA7CC7"/>
    <w:rsid w:val="00DA7EBC"/>
    <w:rsid w:val="00DB3795"/>
    <w:rsid w:val="00DB4F6E"/>
    <w:rsid w:val="00DB672D"/>
    <w:rsid w:val="00DB78AB"/>
    <w:rsid w:val="00DC29F6"/>
    <w:rsid w:val="00DC379D"/>
    <w:rsid w:val="00DC4644"/>
    <w:rsid w:val="00DC68BE"/>
    <w:rsid w:val="00DD3B3E"/>
    <w:rsid w:val="00DD47FB"/>
    <w:rsid w:val="00DD5A5B"/>
    <w:rsid w:val="00DD6665"/>
    <w:rsid w:val="00DE0A53"/>
    <w:rsid w:val="00DE2595"/>
    <w:rsid w:val="00DE2E35"/>
    <w:rsid w:val="00DE6363"/>
    <w:rsid w:val="00DE7DA7"/>
    <w:rsid w:val="00DF086B"/>
    <w:rsid w:val="00DF0E9E"/>
    <w:rsid w:val="00DF10B7"/>
    <w:rsid w:val="00DF3558"/>
    <w:rsid w:val="00DF4EA3"/>
    <w:rsid w:val="00DF5157"/>
    <w:rsid w:val="00DF6259"/>
    <w:rsid w:val="00E007AF"/>
    <w:rsid w:val="00E01D4D"/>
    <w:rsid w:val="00E01FF3"/>
    <w:rsid w:val="00E02EC6"/>
    <w:rsid w:val="00E04F39"/>
    <w:rsid w:val="00E07C32"/>
    <w:rsid w:val="00E1105B"/>
    <w:rsid w:val="00E158C0"/>
    <w:rsid w:val="00E16D55"/>
    <w:rsid w:val="00E207C5"/>
    <w:rsid w:val="00E22DFF"/>
    <w:rsid w:val="00E232C1"/>
    <w:rsid w:val="00E252DA"/>
    <w:rsid w:val="00E27FAF"/>
    <w:rsid w:val="00E30808"/>
    <w:rsid w:val="00E30896"/>
    <w:rsid w:val="00E31BB8"/>
    <w:rsid w:val="00E34ED1"/>
    <w:rsid w:val="00E43CB4"/>
    <w:rsid w:val="00E43D47"/>
    <w:rsid w:val="00E44EDA"/>
    <w:rsid w:val="00E4507C"/>
    <w:rsid w:val="00E450A9"/>
    <w:rsid w:val="00E50259"/>
    <w:rsid w:val="00E503E2"/>
    <w:rsid w:val="00E50588"/>
    <w:rsid w:val="00E54818"/>
    <w:rsid w:val="00E54CF7"/>
    <w:rsid w:val="00E60B78"/>
    <w:rsid w:val="00E60CF2"/>
    <w:rsid w:val="00E60F86"/>
    <w:rsid w:val="00E617DB"/>
    <w:rsid w:val="00E62862"/>
    <w:rsid w:val="00E635A6"/>
    <w:rsid w:val="00E64778"/>
    <w:rsid w:val="00E66B60"/>
    <w:rsid w:val="00E67BFE"/>
    <w:rsid w:val="00E76489"/>
    <w:rsid w:val="00E814CD"/>
    <w:rsid w:val="00E848E8"/>
    <w:rsid w:val="00E86978"/>
    <w:rsid w:val="00E86DEA"/>
    <w:rsid w:val="00E871D0"/>
    <w:rsid w:val="00E90780"/>
    <w:rsid w:val="00E91486"/>
    <w:rsid w:val="00E91567"/>
    <w:rsid w:val="00E975CD"/>
    <w:rsid w:val="00EA033A"/>
    <w:rsid w:val="00EA2A87"/>
    <w:rsid w:val="00EA3862"/>
    <w:rsid w:val="00EA5DC3"/>
    <w:rsid w:val="00EA77E2"/>
    <w:rsid w:val="00EB3392"/>
    <w:rsid w:val="00EB5CD5"/>
    <w:rsid w:val="00EC3C77"/>
    <w:rsid w:val="00EC7A86"/>
    <w:rsid w:val="00ED0E35"/>
    <w:rsid w:val="00ED5DA3"/>
    <w:rsid w:val="00ED6D50"/>
    <w:rsid w:val="00ED77FF"/>
    <w:rsid w:val="00EE5AA5"/>
    <w:rsid w:val="00EE67DF"/>
    <w:rsid w:val="00EE7D8F"/>
    <w:rsid w:val="00EF19B5"/>
    <w:rsid w:val="00EF3373"/>
    <w:rsid w:val="00EF60F7"/>
    <w:rsid w:val="00F00A38"/>
    <w:rsid w:val="00F021C8"/>
    <w:rsid w:val="00F03909"/>
    <w:rsid w:val="00F04494"/>
    <w:rsid w:val="00F045BC"/>
    <w:rsid w:val="00F04B46"/>
    <w:rsid w:val="00F06C8F"/>
    <w:rsid w:val="00F100FD"/>
    <w:rsid w:val="00F11A63"/>
    <w:rsid w:val="00F11D9E"/>
    <w:rsid w:val="00F12B53"/>
    <w:rsid w:val="00F158E0"/>
    <w:rsid w:val="00F16349"/>
    <w:rsid w:val="00F26E85"/>
    <w:rsid w:val="00F27BAC"/>
    <w:rsid w:val="00F27CD5"/>
    <w:rsid w:val="00F31D5B"/>
    <w:rsid w:val="00F333B7"/>
    <w:rsid w:val="00F33725"/>
    <w:rsid w:val="00F33EE3"/>
    <w:rsid w:val="00F360F0"/>
    <w:rsid w:val="00F3715E"/>
    <w:rsid w:val="00F40456"/>
    <w:rsid w:val="00F4116C"/>
    <w:rsid w:val="00F440D7"/>
    <w:rsid w:val="00F44A56"/>
    <w:rsid w:val="00F44C7C"/>
    <w:rsid w:val="00F469C0"/>
    <w:rsid w:val="00F526F5"/>
    <w:rsid w:val="00F55096"/>
    <w:rsid w:val="00F6201C"/>
    <w:rsid w:val="00F62F8A"/>
    <w:rsid w:val="00F63148"/>
    <w:rsid w:val="00F6393D"/>
    <w:rsid w:val="00F661E9"/>
    <w:rsid w:val="00F70A3D"/>
    <w:rsid w:val="00F71A8C"/>
    <w:rsid w:val="00F72FF8"/>
    <w:rsid w:val="00F73FB4"/>
    <w:rsid w:val="00F77540"/>
    <w:rsid w:val="00F829EF"/>
    <w:rsid w:val="00F9083F"/>
    <w:rsid w:val="00F92123"/>
    <w:rsid w:val="00F94352"/>
    <w:rsid w:val="00F9518A"/>
    <w:rsid w:val="00FA3F2C"/>
    <w:rsid w:val="00FA7643"/>
    <w:rsid w:val="00FA7DFD"/>
    <w:rsid w:val="00FB2697"/>
    <w:rsid w:val="00FB78B8"/>
    <w:rsid w:val="00FC0D86"/>
    <w:rsid w:val="00FC0E1A"/>
    <w:rsid w:val="00FC2AAD"/>
    <w:rsid w:val="00FC6272"/>
    <w:rsid w:val="00FC7A35"/>
    <w:rsid w:val="00FD222C"/>
    <w:rsid w:val="00FD307A"/>
    <w:rsid w:val="00FD674C"/>
    <w:rsid w:val="00FD6BE5"/>
    <w:rsid w:val="00FE1BBE"/>
    <w:rsid w:val="00FE6EAB"/>
    <w:rsid w:val="00FE721B"/>
    <w:rsid w:val="00FF1212"/>
    <w:rsid w:val="00FF2B64"/>
    <w:rsid w:val="00FF2F99"/>
    <w:rsid w:val="00FF4A6B"/>
    <w:rsid w:val="00FF7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47404BF0"/>
  <w15:docId w15:val="{ED7BF5DD-8D2A-4B14-B06B-2A03DE75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A1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A17"/>
    <w:rPr>
      <w:rFonts w:ascii="Tahoma" w:hAnsi="Tahoma" w:cs="Tahoma"/>
      <w:sz w:val="16"/>
      <w:szCs w:val="16"/>
    </w:rPr>
  </w:style>
  <w:style w:type="paragraph" w:styleId="Listenabsatz">
    <w:name w:val="List Paragraph"/>
    <w:basedOn w:val="Standard"/>
    <w:uiPriority w:val="34"/>
    <w:qFormat/>
    <w:rsid w:val="00E60CF2"/>
    <w:pPr>
      <w:ind w:left="720"/>
      <w:contextualSpacing/>
    </w:pPr>
  </w:style>
  <w:style w:type="paragraph" w:styleId="Kopfzeile">
    <w:name w:val="header"/>
    <w:basedOn w:val="Standard"/>
    <w:link w:val="KopfzeileZchn"/>
    <w:uiPriority w:val="99"/>
    <w:unhideWhenUsed/>
    <w:rsid w:val="007A5F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5FA1"/>
    <w:rPr>
      <w:rFonts w:ascii="Arial" w:hAnsi="Arial" w:cs="Arial"/>
    </w:rPr>
  </w:style>
  <w:style w:type="paragraph" w:styleId="Fuzeile">
    <w:name w:val="footer"/>
    <w:basedOn w:val="Standard"/>
    <w:link w:val="FuzeileZchn"/>
    <w:uiPriority w:val="99"/>
    <w:unhideWhenUsed/>
    <w:rsid w:val="007A5F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5FA1"/>
    <w:rPr>
      <w:rFonts w:ascii="Arial" w:hAnsi="Arial" w:cs="Arial"/>
    </w:rPr>
  </w:style>
  <w:style w:type="character" w:customStyle="1" w:styleId="outputdata1">
    <w:name w:val="outputdata1"/>
    <w:basedOn w:val="Absatz-Standardschriftart"/>
    <w:rsid w:val="00BA69A9"/>
    <w:rPr>
      <w:b w:val="0"/>
      <w:bCs w:val="0"/>
      <w:sz w:val="18"/>
      <w:szCs w:val="18"/>
    </w:rPr>
  </w:style>
  <w:style w:type="character" w:styleId="Kommentarzeichen">
    <w:name w:val="annotation reference"/>
    <w:basedOn w:val="Absatz-Standardschriftart"/>
    <w:uiPriority w:val="99"/>
    <w:semiHidden/>
    <w:unhideWhenUsed/>
    <w:rsid w:val="000F633C"/>
    <w:rPr>
      <w:sz w:val="16"/>
      <w:szCs w:val="16"/>
    </w:rPr>
  </w:style>
  <w:style w:type="paragraph" w:styleId="Kommentartext">
    <w:name w:val="annotation text"/>
    <w:basedOn w:val="Standard"/>
    <w:link w:val="KommentartextZchn"/>
    <w:uiPriority w:val="99"/>
    <w:semiHidden/>
    <w:unhideWhenUsed/>
    <w:rsid w:val="000F63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F633C"/>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0F633C"/>
    <w:rPr>
      <w:b/>
      <w:bCs/>
    </w:rPr>
  </w:style>
  <w:style w:type="character" w:customStyle="1" w:styleId="KommentarthemaZchn">
    <w:name w:val="Kommentarthema Zchn"/>
    <w:basedOn w:val="KommentartextZchn"/>
    <w:link w:val="Kommentarthema"/>
    <w:uiPriority w:val="99"/>
    <w:semiHidden/>
    <w:rsid w:val="000F633C"/>
    <w:rPr>
      <w:rFonts w:ascii="Arial" w:hAnsi="Arial" w:cs="Arial"/>
      <w:b/>
      <w:bCs/>
      <w:sz w:val="20"/>
      <w:szCs w:val="20"/>
    </w:rPr>
  </w:style>
  <w:style w:type="paragraph" w:styleId="berarbeitung">
    <w:name w:val="Revision"/>
    <w:hidden/>
    <w:uiPriority w:val="99"/>
    <w:semiHidden/>
    <w:rsid w:val="00B27B22"/>
    <w:pPr>
      <w:spacing w:after="0" w:line="240" w:lineRule="auto"/>
    </w:pPr>
    <w:rPr>
      <w:rFonts w:ascii="Arial" w:hAnsi="Arial" w:cs="Arial"/>
    </w:rPr>
  </w:style>
  <w:style w:type="paragraph" w:customStyle="1" w:styleId="Default">
    <w:name w:val="Default"/>
    <w:rsid w:val="001F2A2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1376">
      <w:bodyDiv w:val="1"/>
      <w:marLeft w:val="0"/>
      <w:marRight w:val="0"/>
      <w:marTop w:val="0"/>
      <w:marBottom w:val="0"/>
      <w:divBdr>
        <w:top w:val="none" w:sz="0" w:space="0" w:color="auto"/>
        <w:left w:val="none" w:sz="0" w:space="0" w:color="auto"/>
        <w:bottom w:val="none" w:sz="0" w:space="0" w:color="auto"/>
        <w:right w:val="none" w:sz="0" w:space="0" w:color="auto"/>
      </w:divBdr>
    </w:div>
    <w:div w:id="326174586">
      <w:bodyDiv w:val="1"/>
      <w:marLeft w:val="0"/>
      <w:marRight w:val="0"/>
      <w:marTop w:val="0"/>
      <w:marBottom w:val="0"/>
      <w:divBdr>
        <w:top w:val="none" w:sz="0" w:space="0" w:color="auto"/>
        <w:left w:val="none" w:sz="0" w:space="0" w:color="auto"/>
        <w:bottom w:val="none" w:sz="0" w:space="0" w:color="auto"/>
        <w:right w:val="none" w:sz="0" w:space="0" w:color="auto"/>
      </w:divBdr>
    </w:div>
    <w:div w:id="356781167">
      <w:bodyDiv w:val="1"/>
      <w:marLeft w:val="0"/>
      <w:marRight w:val="0"/>
      <w:marTop w:val="0"/>
      <w:marBottom w:val="0"/>
      <w:divBdr>
        <w:top w:val="none" w:sz="0" w:space="0" w:color="auto"/>
        <w:left w:val="none" w:sz="0" w:space="0" w:color="auto"/>
        <w:bottom w:val="none" w:sz="0" w:space="0" w:color="auto"/>
        <w:right w:val="none" w:sz="0" w:space="0" w:color="auto"/>
      </w:divBdr>
    </w:div>
    <w:div w:id="364907571">
      <w:bodyDiv w:val="1"/>
      <w:marLeft w:val="0"/>
      <w:marRight w:val="0"/>
      <w:marTop w:val="0"/>
      <w:marBottom w:val="0"/>
      <w:divBdr>
        <w:top w:val="none" w:sz="0" w:space="0" w:color="auto"/>
        <w:left w:val="none" w:sz="0" w:space="0" w:color="auto"/>
        <w:bottom w:val="none" w:sz="0" w:space="0" w:color="auto"/>
        <w:right w:val="none" w:sz="0" w:space="0" w:color="auto"/>
      </w:divBdr>
    </w:div>
    <w:div w:id="420108099">
      <w:bodyDiv w:val="1"/>
      <w:marLeft w:val="0"/>
      <w:marRight w:val="0"/>
      <w:marTop w:val="0"/>
      <w:marBottom w:val="0"/>
      <w:divBdr>
        <w:top w:val="none" w:sz="0" w:space="0" w:color="auto"/>
        <w:left w:val="none" w:sz="0" w:space="0" w:color="auto"/>
        <w:bottom w:val="none" w:sz="0" w:space="0" w:color="auto"/>
        <w:right w:val="none" w:sz="0" w:space="0" w:color="auto"/>
      </w:divBdr>
    </w:div>
    <w:div w:id="432557565">
      <w:bodyDiv w:val="1"/>
      <w:marLeft w:val="0"/>
      <w:marRight w:val="0"/>
      <w:marTop w:val="0"/>
      <w:marBottom w:val="0"/>
      <w:divBdr>
        <w:top w:val="none" w:sz="0" w:space="0" w:color="auto"/>
        <w:left w:val="none" w:sz="0" w:space="0" w:color="auto"/>
        <w:bottom w:val="none" w:sz="0" w:space="0" w:color="auto"/>
        <w:right w:val="none" w:sz="0" w:space="0" w:color="auto"/>
      </w:divBdr>
    </w:div>
    <w:div w:id="1343356963">
      <w:bodyDiv w:val="1"/>
      <w:marLeft w:val="0"/>
      <w:marRight w:val="0"/>
      <w:marTop w:val="0"/>
      <w:marBottom w:val="0"/>
      <w:divBdr>
        <w:top w:val="none" w:sz="0" w:space="0" w:color="auto"/>
        <w:left w:val="none" w:sz="0" w:space="0" w:color="auto"/>
        <w:bottom w:val="none" w:sz="0" w:space="0" w:color="auto"/>
        <w:right w:val="none" w:sz="0" w:space="0" w:color="auto"/>
      </w:divBdr>
    </w:div>
    <w:div w:id="1419400632">
      <w:bodyDiv w:val="1"/>
      <w:marLeft w:val="0"/>
      <w:marRight w:val="0"/>
      <w:marTop w:val="0"/>
      <w:marBottom w:val="0"/>
      <w:divBdr>
        <w:top w:val="none" w:sz="0" w:space="0" w:color="auto"/>
        <w:left w:val="none" w:sz="0" w:space="0" w:color="auto"/>
        <w:bottom w:val="none" w:sz="0" w:space="0" w:color="auto"/>
        <w:right w:val="none" w:sz="0" w:space="0" w:color="auto"/>
      </w:divBdr>
    </w:div>
    <w:div w:id="1554199477">
      <w:bodyDiv w:val="1"/>
      <w:marLeft w:val="0"/>
      <w:marRight w:val="0"/>
      <w:marTop w:val="0"/>
      <w:marBottom w:val="0"/>
      <w:divBdr>
        <w:top w:val="none" w:sz="0" w:space="0" w:color="auto"/>
        <w:left w:val="none" w:sz="0" w:space="0" w:color="auto"/>
        <w:bottom w:val="none" w:sz="0" w:space="0" w:color="auto"/>
        <w:right w:val="none" w:sz="0" w:space="0" w:color="auto"/>
      </w:divBdr>
    </w:div>
    <w:div w:id="1639266793">
      <w:bodyDiv w:val="1"/>
      <w:marLeft w:val="0"/>
      <w:marRight w:val="0"/>
      <w:marTop w:val="0"/>
      <w:marBottom w:val="0"/>
      <w:divBdr>
        <w:top w:val="none" w:sz="0" w:space="0" w:color="auto"/>
        <w:left w:val="none" w:sz="0" w:space="0" w:color="auto"/>
        <w:bottom w:val="none" w:sz="0" w:space="0" w:color="auto"/>
        <w:right w:val="none" w:sz="0" w:space="0" w:color="auto"/>
      </w:divBdr>
    </w:div>
    <w:div w:id="1739589437">
      <w:bodyDiv w:val="1"/>
      <w:marLeft w:val="0"/>
      <w:marRight w:val="0"/>
      <w:marTop w:val="0"/>
      <w:marBottom w:val="0"/>
      <w:divBdr>
        <w:top w:val="none" w:sz="0" w:space="0" w:color="auto"/>
        <w:left w:val="none" w:sz="0" w:space="0" w:color="auto"/>
        <w:bottom w:val="none" w:sz="0" w:space="0" w:color="auto"/>
        <w:right w:val="none" w:sz="0" w:space="0" w:color="auto"/>
      </w:divBdr>
    </w:div>
    <w:div w:id="1817186325">
      <w:bodyDiv w:val="1"/>
      <w:marLeft w:val="0"/>
      <w:marRight w:val="0"/>
      <w:marTop w:val="0"/>
      <w:marBottom w:val="0"/>
      <w:divBdr>
        <w:top w:val="none" w:sz="0" w:space="0" w:color="auto"/>
        <w:left w:val="none" w:sz="0" w:space="0" w:color="auto"/>
        <w:bottom w:val="none" w:sz="0" w:space="0" w:color="auto"/>
        <w:right w:val="none" w:sz="0" w:space="0" w:color="auto"/>
      </w:divBdr>
    </w:div>
    <w:div w:id="20710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0B88E-40DD-4CAE-A710-BF16E148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2723</Words>
  <Characters>17155</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Eva-Maria Geißmann</dc:creator>
  <cp:lastModifiedBy>Kristine Vollbrecht</cp:lastModifiedBy>
  <cp:revision>3</cp:revision>
  <cp:lastPrinted>2021-08-10T13:29:00Z</cp:lastPrinted>
  <dcterms:created xsi:type="dcterms:W3CDTF">2026-04-20T07:23:00Z</dcterms:created>
  <dcterms:modified xsi:type="dcterms:W3CDTF">2026-04-20T13:01:00Z</dcterms:modified>
</cp:coreProperties>
</file>